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1C3" w:rsidRDefault="00D241C3" w:rsidP="00D241C3">
      <w:pPr>
        <w:spacing w:line="276" w:lineRule="auto"/>
        <w:ind w:left="567" w:right="141"/>
        <w:rPr>
          <w:b/>
          <w:sz w:val="24"/>
          <w:szCs w:val="24"/>
        </w:rPr>
      </w:pPr>
    </w:p>
    <w:p w:rsidR="00D241C3" w:rsidRDefault="00D241C3" w:rsidP="00D241C3">
      <w:pPr>
        <w:spacing w:line="276" w:lineRule="auto"/>
        <w:ind w:left="567" w:right="141"/>
        <w:rPr>
          <w:b/>
          <w:sz w:val="24"/>
          <w:szCs w:val="24"/>
        </w:rPr>
      </w:pPr>
    </w:p>
    <w:p w:rsidR="00D241C3" w:rsidRDefault="00D241C3" w:rsidP="00D241C3">
      <w:pPr>
        <w:spacing w:line="276" w:lineRule="auto"/>
        <w:ind w:left="567" w:right="141"/>
        <w:rPr>
          <w:b/>
          <w:sz w:val="24"/>
          <w:szCs w:val="24"/>
        </w:rPr>
      </w:pPr>
    </w:p>
    <w:p w:rsidR="00D241C3" w:rsidRDefault="00D241C3" w:rsidP="00D241C3">
      <w:pPr>
        <w:spacing w:line="276" w:lineRule="auto"/>
        <w:ind w:left="567" w:right="141"/>
        <w:rPr>
          <w:b/>
          <w:sz w:val="24"/>
          <w:szCs w:val="24"/>
        </w:rPr>
      </w:pPr>
    </w:p>
    <w:p w:rsidR="00D241C3" w:rsidRDefault="00D241C3" w:rsidP="00D241C3">
      <w:pPr>
        <w:spacing w:line="276" w:lineRule="auto"/>
        <w:ind w:left="567" w:right="141"/>
        <w:rPr>
          <w:b/>
          <w:sz w:val="24"/>
          <w:szCs w:val="24"/>
        </w:rPr>
      </w:pPr>
    </w:p>
    <w:p w:rsidR="00D241C3" w:rsidRDefault="00D241C3" w:rsidP="00D241C3">
      <w:pPr>
        <w:spacing w:line="276" w:lineRule="auto"/>
        <w:ind w:left="567" w:right="141"/>
        <w:rPr>
          <w:b/>
          <w:sz w:val="24"/>
          <w:szCs w:val="24"/>
        </w:rPr>
      </w:pPr>
    </w:p>
    <w:p w:rsidR="00D241C3" w:rsidRDefault="00D241C3" w:rsidP="00D241C3">
      <w:pPr>
        <w:spacing w:line="276" w:lineRule="auto"/>
        <w:ind w:left="567" w:right="141"/>
        <w:rPr>
          <w:b/>
          <w:sz w:val="24"/>
          <w:szCs w:val="24"/>
        </w:rPr>
      </w:pPr>
    </w:p>
    <w:p w:rsidR="00D241C3" w:rsidRPr="0090528A" w:rsidRDefault="00D241C3" w:rsidP="00D241C3">
      <w:pPr>
        <w:spacing w:line="276" w:lineRule="auto"/>
        <w:ind w:left="567" w:right="141"/>
        <w:rPr>
          <w:b/>
          <w:sz w:val="24"/>
          <w:szCs w:val="24"/>
        </w:rPr>
      </w:pPr>
    </w:p>
    <w:p w:rsidR="00D241C3" w:rsidRPr="0090528A" w:rsidRDefault="00D241C3" w:rsidP="00D241C3">
      <w:pPr>
        <w:spacing w:line="276" w:lineRule="auto"/>
        <w:ind w:left="567" w:right="141"/>
        <w:rPr>
          <w:b/>
          <w:sz w:val="24"/>
          <w:szCs w:val="24"/>
        </w:rPr>
      </w:pPr>
    </w:p>
    <w:p w:rsidR="00D241C3" w:rsidRPr="00BD3AD8" w:rsidRDefault="00D241C3" w:rsidP="00D241C3">
      <w:pPr>
        <w:tabs>
          <w:tab w:val="left" w:pos="9923"/>
        </w:tabs>
        <w:ind w:left="567" w:right="83"/>
        <w:jc w:val="center"/>
        <w:rPr>
          <w:b/>
          <w:caps/>
          <w:sz w:val="28"/>
          <w:szCs w:val="28"/>
        </w:rPr>
      </w:pPr>
      <w:r w:rsidRPr="00BD3AD8">
        <w:rPr>
          <w:b/>
          <w:caps/>
          <w:sz w:val="28"/>
          <w:szCs w:val="28"/>
        </w:rPr>
        <w:t>проект м</w:t>
      </w:r>
      <w:r>
        <w:rPr>
          <w:b/>
          <w:caps/>
          <w:sz w:val="28"/>
          <w:szCs w:val="28"/>
        </w:rPr>
        <w:t>ежевания территории</w:t>
      </w:r>
    </w:p>
    <w:p w:rsidR="00D241C3" w:rsidRDefault="00D241C3" w:rsidP="00D241C3">
      <w:pPr>
        <w:tabs>
          <w:tab w:val="left" w:pos="9923"/>
        </w:tabs>
        <w:ind w:left="567" w:right="83"/>
        <w:jc w:val="center"/>
        <w:rPr>
          <w:sz w:val="28"/>
          <w:szCs w:val="28"/>
        </w:rPr>
      </w:pPr>
      <w:r>
        <w:rPr>
          <w:b/>
          <w:sz w:val="28"/>
          <w:szCs w:val="28"/>
        </w:rPr>
        <w:t>земельного участка с кадастровым номером 58:05:0360103:2575</w:t>
      </w:r>
    </w:p>
    <w:p w:rsidR="00D241C3" w:rsidRDefault="00D241C3" w:rsidP="00D241C3">
      <w:pPr>
        <w:tabs>
          <w:tab w:val="left" w:pos="9923"/>
        </w:tabs>
        <w:spacing w:line="276" w:lineRule="auto"/>
        <w:ind w:left="567" w:right="83"/>
        <w:jc w:val="center"/>
        <w:rPr>
          <w:b/>
          <w:sz w:val="32"/>
          <w:szCs w:val="32"/>
        </w:rPr>
      </w:pPr>
    </w:p>
    <w:p w:rsidR="00D241C3" w:rsidRDefault="00D241C3" w:rsidP="00D241C3">
      <w:pPr>
        <w:tabs>
          <w:tab w:val="left" w:pos="9923"/>
        </w:tabs>
        <w:spacing w:line="276" w:lineRule="auto"/>
        <w:ind w:left="567" w:right="83"/>
        <w:jc w:val="center"/>
        <w:rPr>
          <w:sz w:val="28"/>
          <w:szCs w:val="28"/>
        </w:rPr>
      </w:pPr>
    </w:p>
    <w:p w:rsidR="00D241C3" w:rsidRPr="006834D6" w:rsidRDefault="00D241C3" w:rsidP="00D241C3">
      <w:pPr>
        <w:tabs>
          <w:tab w:val="left" w:pos="9923"/>
        </w:tabs>
        <w:spacing w:line="276" w:lineRule="auto"/>
        <w:ind w:left="567" w:right="83"/>
        <w:jc w:val="center"/>
        <w:rPr>
          <w:sz w:val="28"/>
          <w:szCs w:val="28"/>
        </w:rPr>
      </w:pPr>
    </w:p>
    <w:p w:rsidR="00D241C3" w:rsidRPr="006834D6" w:rsidRDefault="00D241C3" w:rsidP="00D241C3">
      <w:pPr>
        <w:tabs>
          <w:tab w:val="left" w:pos="9923"/>
        </w:tabs>
        <w:spacing w:line="276" w:lineRule="auto"/>
        <w:ind w:left="567" w:right="83"/>
        <w:jc w:val="center"/>
        <w:rPr>
          <w:sz w:val="28"/>
          <w:szCs w:val="28"/>
        </w:rPr>
      </w:pPr>
    </w:p>
    <w:p w:rsidR="00D241C3" w:rsidRPr="006834D6" w:rsidRDefault="00D241C3" w:rsidP="00D241C3">
      <w:pPr>
        <w:tabs>
          <w:tab w:val="left" w:pos="9923"/>
        </w:tabs>
        <w:spacing w:line="276" w:lineRule="auto"/>
        <w:ind w:left="567" w:right="83"/>
        <w:jc w:val="center"/>
        <w:rPr>
          <w:sz w:val="28"/>
          <w:szCs w:val="28"/>
        </w:rPr>
      </w:pPr>
      <w:r w:rsidRPr="006834D6">
        <w:rPr>
          <w:sz w:val="28"/>
          <w:szCs w:val="28"/>
        </w:rPr>
        <w:t>Проект межевания территории</w:t>
      </w:r>
    </w:p>
    <w:p w:rsidR="00D241C3" w:rsidRDefault="00882BEF" w:rsidP="00D241C3">
      <w:pPr>
        <w:tabs>
          <w:tab w:val="left" w:pos="9923"/>
        </w:tabs>
        <w:spacing w:line="276" w:lineRule="auto"/>
        <w:ind w:left="567" w:right="83"/>
        <w:jc w:val="center"/>
        <w:rPr>
          <w:sz w:val="28"/>
          <w:szCs w:val="28"/>
        </w:rPr>
      </w:pPr>
      <w:r>
        <w:rPr>
          <w:sz w:val="28"/>
          <w:szCs w:val="28"/>
        </w:rPr>
        <w:t>Том 2</w:t>
      </w:r>
      <w:r w:rsidRPr="006834D6">
        <w:rPr>
          <w:sz w:val="28"/>
          <w:szCs w:val="28"/>
        </w:rPr>
        <w:t xml:space="preserve">. </w:t>
      </w:r>
      <w:r>
        <w:rPr>
          <w:sz w:val="28"/>
          <w:szCs w:val="28"/>
        </w:rPr>
        <w:t>Материалы по обоснованию</w:t>
      </w:r>
    </w:p>
    <w:p w:rsidR="00D241C3" w:rsidRDefault="00D241C3" w:rsidP="00D241C3">
      <w:pPr>
        <w:tabs>
          <w:tab w:val="left" w:pos="9923"/>
        </w:tabs>
        <w:spacing w:line="276" w:lineRule="auto"/>
        <w:ind w:left="567" w:right="83"/>
        <w:jc w:val="center"/>
        <w:rPr>
          <w:sz w:val="28"/>
          <w:szCs w:val="28"/>
        </w:rPr>
      </w:pPr>
    </w:p>
    <w:p w:rsidR="00D241C3" w:rsidRDefault="00D241C3" w:rsidP="00D241C3">
      <w:pPr>
        <w:tabs>
          <w:tab w:val="left" w:pos="9923"/>
        </w:tabs>
        <w:spacing w:line="276" w:lineRule="auto"/>
        <w:ind w:left="567" w:right="83"/>
        <w:jc w:val="center"/>
        <w:rPr>
          <w:sz w:val="28"/>
          <w:szCs w:val="28"/>
        </w:rPr>
      </w:pPr>
    </w:p>
    <w:p w:rsidR="00D241C3" w:rsidRPr="00762513" w:rsidRDefault="00D241C3" w:rsidP="00D241C3">
      <w:pPr>
        <w:tabs>
          <w:tab w:val="left" w:pos="9923"/>
        </w:tabs>
        <w:spacing w:line="276" w:lineRule="auto"/>
        <w:ind w:left="567" w:right="83"/>
        <w:jc w:val="center"/>
        <w:rPr>
          <w:sz w:val="24"/>
          <w:szCs w:val="24"/>
          <w:highlight w:val="yellow"/>
        </w:rPr>
      </w:pPr>
    </w:p>
    <w:p w:rsidR="00D241C3" w:rsidRPr="00762513" w:rsidRDefault="00D241C3" w:rsidP="00D241C3">
      <w:pPr>
        <w:ind w:left="567"/>
        <w:rPr>
          <w:sz w:val="24"/>
          <w:szCs w:val="24"/>
          <w:highlight w:val="yellow"/>
        </w:rPr>
      </w:pPr>
    </w:p>
    <w:p w:rsidR="00D241C3" w:rsidRPr="00762513" w:rsidRDefault="00D241C3" w:rsidP="00D241C3">
      <w:pPr>
        <w:ind w:left="567"/>
        <w:rPr>
          <w:sz w:val="24"/>
          <w:szCs w:val="24"/>
          <w:highlight w:val="yellow"/>
        </w:rPr>
      </w:pPr>
    </w:p>
    <w:p w:rsidR="00D241C3" w:rsidRPr="00762513" w:rsidRDefault="00D241C3" w:rsidP="00D241C3">
      <w:pPr>
        <w:ind w:left="567"/>
        <w:rPr>
          <w:sz w:val="24"/>
          <w:szCs w:val="24"/>
          <w:highlight w:val="yellow"/>
        </w:rPr>
      </w:pPr>
    </w:p>
    <w:tbl>
      <w:tblPr>
        <w:tblpPr w:leftFromText="180" w:rightFromText="180" w:vertAnchor="text" w:horzAnchor="page" w:tblpX="1728" w:tblpY="135"/>
        <w:tblW w:w="0" w:type="auto"/>
        <w:tblLayout w:type="fixed"/>
        <w:tblLook w:val="0000"/>
      </w:tblPr>
      <w:tblGrid>
        <w:gridCol w:w="4219"/>
        <w:gridCol w:w="4853"/>
      </w:tblGrid>
      <w:tr w:rsidR="00D241C3" w:rsidRPr="00762513" w:rsidTr="00AF4551">
        <w:trPr>
          <w:trHeight w:val="425"/>
        </w:trPr>
        <w:tc>
          <w:tcPr>
            <w:tcW w:w="4219" w:type="dxa"/>
          </w:tcPr>
          <w:p w:rsidR="00D241C3" w:rsidRPr="00BD3AD8" w:rsidRDefault="00D241C3" w:rsidP="00AF4551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</w:tabs>
              <w:ind w:left="567"/>
              <w:rPr>
                <w:b/>
                <w:kern w:val="36"/>
                <w:sz w:val="28"/>
                <w:szCs w:val="28"/>
              </w:rPr>
            </w:pPr>
            <w:r>
              <w:rPr>
                <w:b/>
                <w:kern w:val="36"/>
                <w:sz w:val="28"/>
                <w:szCs w:val="28"/>
              </w:rPr>
              <w:t xml:space="preserve">Кадастровый инженер </w:t>
            </w:r>
          </w:p>
        </w:tc>
        <w:tc>
          <w:tcPr>
            <w:tcW w:w="4853" w:type="dxa"/>
          </w:tcPr>
          <w:p w:rsidR="00D241C3" w:rsidRPr="00BD3AD8" w:rsidRDefault="00D241C3" w:rsidP="00AF4551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508"/>
              </w:tabs>
              <w:ind w:left="567"/>
              <w:jc w:val="right"/>
              <w:rPr>
                <w:b/>
                <w:kern w:val="36"/>
                <w:sz w:val="28"/>
                <w:szCs w:val="28"/>
              </w:rPr>
            </w:pPr>
            <w:r>
              <w:rPr>
                <w:b/>
                <w:kern w:val="36"/>
                <w:sz w:val="28"/>
                <w:szCs w:val="28"/>
              </w:rPr>
              <w:t>М.А. Каширина</w:t>
            </w:r>
          </w:p>
        </w:tc>
      </w:tr>
    </w:tbl>
    <w:p w:rsidR="00D241C3" w:rsidRDefault="00D241C3" w:rsidP="00D241C3">
      <w:pPr>
        <w:ind w:left="567"/>
      </w:pPr>
    </w:p>
    <w:p w:rsidR="00D241C3" w:rsidRDefault="00D241C3" w:rsidP="00D241C3">
      <w:pPr>
        <w:ind w:left="567"/>
      </w:pPr>
    </w:p>
    <w:p w:rsidR="00D241C3" w:rsidRPr="0090528A" w:rsidRDefault="00D241C3" w:rsidP="00D241C3">
      <w:pPr>
        <w:ind w:left="567" w:right="141"/>
        <w:rPr>
          <w:b/>
          <w:sz w:val="24"/>
          <w:szCs w:val="24"/>
        </w:rPr>
      </w:pPr>
    </w:p>
    <w:p w:rsidR="00D241C3" w:rsidRPr="0090528A" w:rsidRDefault="00D241C3" w:rsidP="00D241C3">
      <w:pPr>
        <w:ind w:left="567"/>
        <w:rPr>
          <w:b/>
          <w:sz w:val="24"/>
          <w:szCs w:val="24"/>
        </w:rPr>
      </w:pPr>
    </w:p>
    <w:p w:rsidR="00D241C3" w:rsidRDefault="00D241C3" w:rsidP="00D241C3">
      <w:pPr>
        <w:ind w:left="567"/>
      </w:pPr>
    </w:p>
    <w:p w:rsidR="00D241C3" w:rsidRDefault="00D241C3" w:rsidP="00D241C3">
      <w:pPr>
        <w:ind w:left="567"/>
      </w:pPr>
    </w:p>
    <w:p w:rsidR="00D241C3" w:rsidRDefault="00D241C3" w:rsidP="00D241C3">
      <w:pPr>
        <w:ind w:left="567"/>
      </w:pPr>
    </w:p>
    <w:p w:rsidR="00D241C3" w:rsidRPr="0090528A" w:rsidRDefault="00D241C3" w:rsidP="00D241C3">
      <w:pPr>
        <w:ind w:left="567" w:right="141"/>
        <w:rPr>
          <w:rFonts w:ascii="Arial" w:hAnsi="Arial"/>
          <w:sz w:val="24"/>
          <w:szCs w:val="24"/>
        </w:rPr>
      </w:pPr>
    </w:p>
    <w:p w:rsidR="00D241C3" w:rsidRPr="0090528A" w:rsidRDefault="00D241C3" w:rsidP="00D241C3">
      <w:pPr>
        <w:ind w:left="567" w:right="141"/>
        <w:rPr>
          <w:rFonts w:ascii="Arial" w:hAnsi="Arial"/>
          <w:sz w:val="24"/>
          <w:szCs w:val="24"/>
        </w:rPr>
      </w:pPr>
    </w:p>
    <w:p w:rsidR="00D241C3" w:rsidRPr="0090528A" w:rsidRDefault="00D241C3" w:rsidP="00D241C3">
      <w:pPr>
        <w:ind w:left="567" w:right="141"/>
        <w:rPr>
          <w:rFonts w:ascii="Arial" w:hAnsi="Arial"/>
          <w:sz w:val="24"/>
          <w:szCs w:val="24"/>
        </w:rPr>
      </w:pPr>
    </w:p>
    <w:p w:rsidR="00D241C3" w:rsidRPr="0090528A" w:rsidRDefault="00D241C3" w:rsidP="00D241C3">
      <w:pPr>
        <w:ind w:left="567" w:right="141"/>
        <w:rPr>
          <w:rFonts w:ascii="Arial" w:hAnsi="Arial"/>
          <w:sz w:val="24"/>
          <w:szCs w:val="24"/>
        </w:rPr>
      </w:pPr>
    </w:p>
    <w:p w:rsidR="00D241C3" w:rsidRPr="0090528A" w:rsidRDefault="00D241C3" w:rsidP="00D241C3">
      <w:pPr>
        <w:ind w:left="567" w:right="141"/>
        <w:rPr>
          <w:rFonts w:ascii="Arial" w:hAnsi="Arial"/>
          <w:sz w:val="24"/>
          <w:szCs w:val="24"/>
        </w:rPr>
      </w:pPr>
    </w:p>
    <w:p w:rsidR="00D241C3" w:rsidRPr="0090528A" w:rsidRDefault="00D241C3" w:rsidP="00D241C3">
      <w:pPr>
        <w:ind w:left="567" w:right="141"/>
        <w:rPr>
          <w:rFonts w:ascii="Arial" w:hAnsi="Arial"/>
          <w:sz w:val="24"/>
          <w:szCs w:val="24"/>
        </w:rPr>
      </w:pPr>
    </w:p>
    <w:p w:rsidR="00D241C3" w:rsidRPr="0090528A" w:rsidRDefault="00D241C3" w:rsidP="00D241C3">
      <w:pPr>
        <w:ind w:left="567" w:right="141"/>
        <w:rPr>
          <w:rFonts w:ascii="Arial" w:hAnsi="Arial"/>
          <w:sz w:val="24"/>
          <w:szCs w:val="24"/>
        </w:rPr>
      </w:pPr>
    </w:p>
    <w:p w:rsidR="00D241C3" w:rsidRDefault="00D241C3" w:rsidP="00D241C3">
      <w:pPr>
        <w:spacing w:line="276" w:lineRule="auto"/>
        <w:ind w:left="567"/>
        <w:jc w:val="center"/>
        <w:rPr>
          <w:b/>
          <w:kern w:val="36"/>
        </w:rPr>
      </w:pPr>
    </w:p>
    <w:p w:rsidR="00D241C3" w:rsidRDefault="00D241C3" w:rsidP="00D241C3">
      <w:pPr>
        <w:spacing w:line="276" w:lineRule="auto"/>
        <w:ind w:left="567"/>
        <w:jc w:val="center"/>
        <w:rPr>
          <w:b/>
          <w:kern w:val="36"/>
        </w:rPr>
      </w:pPr>
    </w:p>
    <w:p w:rsidR="00B669E2" w:rsidRPr="0090528A" w:rsidRDefault="00D241C3" w:rsidP="00D241C3">
      <w:pPr>
        <w:ind w:left="567" w:right="141"/>
        <w:rPr>
          <w:b/>
          <w:sz w:val="24"/>
          <w:szCs w:val="24"/>
        </w:rPr>
      </w:pPr>
      <w:r w:rsidRPr="007140B4">
        <w:rPr>
          <w:b/>
          <w:kern w:val="36"/>
        </w:rPr>
        <w:t>г. Пенза, 201</w:t>
      </w:r>
      <w:r>
        <w:rPr>
          <w:b/>
          <w:kern w:val="36"/>
        </w:rPr>
        <w:t xml:space="preserve">9 </w:t>
      </w:r>
      <w:r w:rsidRPr="007140B4">
        <w:rPr>
          <w:b/>
          <w:kern w:val="36"/>
        </w:rPr>
        <w:t>г</w:t>
      </w:r>
    </w:p>
    <w:p w:rsidR="00B669E2" w:rsidRPr="0090528A" w:rsidRDefault="00B669E2" w:rsidP="007364F7">
      <w:pPr>
        <w:ind w:left="567"/>
        <w:rPr>
          <w:b/>
          <w:sz w:val="24"/>
          <w:szCs w:val="24"/>
        </w:rPr>
      </w:pPr>
    </w:p>
    <w:p w:rsidR="00B669E2" w:rsidRDefault="00B669E2" w:rsidP="007364F7">
      <w:pPr>
        <w:ind w:left="567"/>
      </w:pPr>
    </w:p>
    <w:p w:rsidR="00B669E2" w:rsidRDefault="00B669E2" w:rsidP="007364F7">
      <w:pPr>
        <w:ind w:left="567"/>
      </w:pPr>
    </w:p>
    <w:p w:rsidR="00B669E2" w:rsidRDefault="00B669E2" w:rsidP="007364F7">
      <w:pPr>
        <w:ind w:left="567"/>
      </w:pPr>
    </w:p>
    <w:p w:rsidR="00B669E2" w:rsidRPr="0090528A" w:rsidRDefault="00B669E2" w:rsidP="007364F7">
      <w:pPr>
        <w:ind w:left="567" w:right="141"/>
        <w:rPr>
          <w:rFonts w:ascii="Arial" w:hAnsi="Arial"/>
          <w:sz w:val="24"/>
          <w:szCs w:val="24"/>
        </w:rPr>
      </w:pPr>
    </w:p>
    <w:p w:rsidR="00CE40B0" w:rsidRPr="0090528A" w:rsidRDefault="00CE40B0" w:rsidP="007364F7">
      <w:pPr>
        <w:ind w:left="567" w:right="141"/>
        <w:rPr>
          <w:rFonts w:ascii="Arial" w:hAnsi="Arial"/>
          <w:sz w:val="24"/>
          <w:szCs w:val="24"/>
        </w:rPr>
      </w:pPr>
    </w:p>
    <w:p w:rsidR="00CE40B0" w:rsidRPr="0090528A" w:rsidRDefault="00CE40B0" w:rsidP="007364F7">
      <w:pPr>
        <w:ind w:left="567" w:right="141"/>
        <w:rPr>
          <w:rFonts w:ascii="Arial" w:hAnsi="Arial"/>
          <w:sz w:val="24"/>
          <w:szCs w:val="24"/>
        </w:rPr>
      </w:pPr>
    </w:p>
    <w:p w:rsidR="00962C18" w:rsidRPr="0090528A" w:rsidRDefault="00962C18" w:rsidP="007364F7">
      <w:pPr>
        <w:ind w:left="567" w:right="141"/>
        <w:rPr>
          <w:rFonts w:ascii="Arial" w:hAnsi="Arial"/>
          <w:sz w:val="24"/>
          <w:szCs w:val="24"/>
        </w:rPr>
      </w:pPr>
    </w:p>
    <w:p w:rsidR="006834D6" w:rsidRDefault="006834D6" w:rsidP="007364F7">
      <w:pPr>
        <w:spacing w:line="276" w:lineRule="auto"/>
        <w:ind w:left="567"/>
        <w:jc w:val="center"/>
        <w:rPr>
          <w:b/>
          <w:kern w:val="36"/>
        </w:rPr>
      </w:pPr>
    </w:p>
    <w:p w:rsidR="0036540F" w:rsidRDefault="0036540F" w:rsidP="007364F7">
      <w:pPr>
        <w:spacing w:line="276" w:lineRule="auto"/>
        <w:ind w:left="567"/>
        <w:jc w:val="center"/>
        <w:rPr>
          <w:b/>
          <w:kern w:val="36"/>
        </w:rPr>
      </w:pPr>
    </w:p>
    <w:p w:rsidR="00A220FD" w:rsidRPr="00BF1D77" w:rsidRDefault="00BD3AD8" w:rsidP="007364F7">
      <w:pPr>
        <w:spacing w:line="276" w:lineRule="auto"/>
        <w:ind w:left="567"/>
        <w:jc w:val="center"/>
      </w:pPr>
      <w:r w:rsidRPr="007140B4">
        <w:rPr>
          <w:b/>
          <w:kern w:val="36"/>
        </w:rPr>
        <w:t>г. Пенза, 201</w:t>
      </w:r>
      <w:r w:rsidR="007364F7">
        <w:rPr>
          <w:b/>
          <w:kern w:val="36"/>
        </w:rPr>
        <w:t xml:space="preserve">9 </w:t>
      </w:r>
      <w:r w:rsidRPr="007140B4">
        <w:rPr>
          <w:b/>
          <w:kern w:val="36"/>
        </w:rPr>
        <w:t>г</w:t>
      </w:r>
      <w:r w:rsidRPr="00BF1D77">
        <w:t xml:space="preserve"> </w:t>
      </w:r>
      <w:r w:rsidR="00A220FD" w:rsidRPr="00BF1D77">
        <w:br w:type="page"/>
      </w:r>
    </w:p>
    <w:p w:rsidR="00A220FD" w:rsidRPr="00BF1D77" w:rsidRDefault="00A220FD" w:rsidP="00BF1D77">
      <w:pPr>
        <w:spacing w:line="276" w:lineRule="auto"/>
        <w:sectPr w:rsidR="00A220FD" w:rsidRPr="00BF1D77" w:rsidSect="00F20779">
          <w:pgSz w:w="11906" w:h="16838" w:code="9"/>
          <w:pgMar w:top="794" w:right="539" w:bottom="284" w:left="1219" w:header="0" w:footer="0" w:gutter="0"/>
          <w:pgNumType w:start="1"/>
          <w:cols w:space="708"/>
          <w:titlePg/>
          <w:docGrid w:linePitch="360"/>
        </w:sectPr>
      </w:pPr>
    </w:p>
    <w:p w:rsidR="00952D00" w:rsidRPr="00022414" w:rsidRDefault="00826432" w:rsidP="00BF1D77">
      <w:pPr>
        <w:pStyle w:val="aa"/>
        <w:jc w:val="center"/>
        <w:rPr>
          <w:rFonts w:cs="Times New Roman"/>
          <w:b/>
          <w:sz w:val="28"/>
          <w:szCs w:val="28"/>
        </w:rPr>
      </w:pPr>
      <w:r w:rsidRPr="00022414">
        <w:rPr>
          <w:rFonts w:cs="Times New Roman"/>
          <w:b/>
          <w:sz w:val="28"/>
          <w:szCs w:val="28"/>
        </w:rPr>
        <w:lastRenderedPageBreak/>
        <w:t>Содержание тома</w:t>
      </w:r>
    </w:p>
    <w:tbl>
      <w:tblPr>
        <w:tblW w:w="10382" w:type="dxa"/>
        <w:tblInd w:w="-34" w:type="dxa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977"/>
        <w:gridCol w:w="5789"/>
        <w:gridCol w:w="1616"/>
      </w:tblGrid>
      <w:tr w:rsidR="00E76941" w:rsidRPr="00693E54" w:rsidTr="00BC0439">
        <w:trPr>
          <w:trHeight w:hRule="exact" w:val="633"/>
        </w:trPr>
        <w:tc>
          <w:tcPr>
            <w:tcW w:w="2977" w:type="dxa"/>
            <w:vAlign w:val="center"/>
          </w:tcPr>
          <w:p w:rsidR="00E76941" w:rsidRPr="00952D00" w:rsidRDefault="00E76941" w:rsidP="009F16DF">
            <w:pPr>
              <w:pStyle w:val="af5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52D00">
              <w:rPr>
                <w:b/>
                <w:sz w:val="24"/>
                <w:szCs w:val="24"/>
              </w:rPr>
              <w:t>Обозначение</w:t>
            </w:r>
          </w:p>
        </w:tc>
        <w:tc>
          <w:tcPr>
            <w:tcW w:w="5789" w:type="dxa"/>
            <w:vAlign w:val="center"/>
          </w:tcPr>
          <w:p w:rsidR="00E76941" w:rsidRPr="00952D00" w:rsidRDefault="00E76941" w:rsidP="009F16DF">
            <w:pPr>
              <w:pStyle w:val="af5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52D00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616" w:type="dxa"/>
            <w:vAlign w:val="center"/>
          </w:tcPr>
          <w:p w:rsidR="00E76941" w:rsidRPr="00952D00" w:rsidRDefault="00E76941" w:rsidP="009F16DF">
            <w:pPr>
              <w:pStyle w:val="af5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52D00">
              <w:rPr>
                <w:b/>
                <w:sz w:val="24"/>
                <w:szCs w:val="24"/>
              </w:rPr>
              <w:t>Примечание</w:t>
            </w:r>
          </w:p>
        </w:tc>
      </w:tr>
      <w:tr w:rsidR="000473A0" w:rsidRPr="00693E54" w:rsidTr="00BC0439">
        <w:trPr>
          <w:trHeight w:hRule="exact" w:val="454"/>
        </w:trPr>
        <w:tc>
          <w:tcPr>
            <w:tcW w:w="2977" w:type="dxa"/>
            <w:vAlign w:val="center"/>
          </w:tcPr>
          <w:p w:rsidR="000473A0" w:rsidRPr="00BC753B" w:rsidRDefault="00D241C3" w:rsidP="00BC753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A375A0" w:rsidRPr="00BC753B">
              <w:rPr>
                <w:sz w:val="24"/>
                <w:szCs w:val="24"/>
              </w:rPr>
              <w:t>-</w:t>
            </w:r>
            <w:r w:rsidR="00762513" w:rsidRPr="00BC753B">
              <w:rPr>
                <w:sz w:val="24"/>
                <w:szCs w:val="24"/>
              </w:rPr>
              <w:t>1</w:t>
            </w:r>
            <w:r w:rsidR="00BC753B" w:rsidRPr="00BC753B">
              <w:rPr>
                <w:sz w:val="24"/>
                <w:szCs w:val="24"/>
              </w:rPr>
              <w:t>9</w:t>
            </w:r>
            <w:r w:rsidR="000473A0" w:rsidRPr="00BC753B">
              <w:rPr>
                <w:sz w:val="24"/>
                <w:szCs w:val="24"/>
              </w:rPr>
              <w:t>-П</w:t>
            </w:r>
            <w:r w:rsidR="001968D2" w:rsidRPr="00BC753B">
              <w:rPr>
                <w:sz w:val="24"/>
                <w:szCs w:val="24"/>
              </w:rPr>
              <w:t>М</w:t>
            </w:r>
            <w:r w:rsidR="000473A0" w:rsidRPr="00BC753B">
              <w:rPr>
                <w:sz w:val="24"/>
                <w:szCs w:val="24"/>
              </w:rPr>
              <w:t>Т-</w:t>
            </w:r>
            <w:r w:rsidR="00467D5A">
              <w:rPr>
                <w:sz w:val="24"/>
                <w:szCs w:val="24"/>
              </w:rPr>
              <w:t>МО</w:t>
            </w:r>
            <w:r w:rsidR="000473A0" w:rsidRPr="00BC753B">
              <w:rPr>
                <w:sz w:val="24"/>
                <w:szCs w:val="24"/>
              </w:rPr>
              <w:t>-С</w:t>
            </w:r>
          </w:p>
        </w:tc>
        <w:tc>
          <w:tcPr>
            <w:tcW w:w="5789" w:type="dxa"/>
            <w:vAlign w:val="center"/>
          </w:tcPr>
          <w:p w:rsidR="000473A0" w:rsidRPr="00BF1D77" w:rsidRDefault="000473A0" w:rsidP="000473A0">
            <w:pPr>
              <w:spacing w:line="276" w:lineRule="auto"/>
              <w:rPr>
                <w:sz w:val="24"/>
                <w:szCs w:val="24"/>
              </w:rPr>
            </w:pPr>
            <w:r w:rsidRPr="00BF1D77">
              <w:rPr>
                <w:sz w:val="24"/>
                <w:szCs w:val="24"/>
              </w:rPr>
              <w:t>Содержание тома</w:t>
            </w:r>
          </w:p>
        </w:tc>
        <w:tc>
          <w:tcPr>
            <w:tcW w:w="1616" w:type="dxa"/>
            <w:vAlign w:val="center"/>
          </w:tcPr>
          <w:p w:rsidR="000473A0" w:rsidRPr="0075238D" w:rsidRDefault="000473A0" w:rsidP="000473A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0473A0" w:rsidRPr="00693E54" w:rsidTr="00BC0439">
        <w:trPr>
          <w:trHeight w:hRule="exact" w:val="454"/>
        </w:trPr>
        <w:tc>
          <w:tcPr>
            <w:tcW w:w="2977" w:type="dxa"/>
            <w:vAlign w:val="center"/>
          </w:tcPr>
          <w:p w:rsidR="000473A0" w:rsidRPr="00BC753B" w:rsidRDefault="00D241C3" w:rsidP="0098081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BC753B" w:rsidRPr="00BC753B">
              <w:rPr>
                <w:sz w:val="24"/>
                <w:szCs w:val="24"/>
              </w:rPr>
              <w:t>-19</w:t>
            </w:r>
            <w:r w:rsidR="000473A0" w:rsidRPr="00BC753B">
              <w:rPr>
                <w:sz w:val="24"/>
                <w:szCs w:val="24"/>
              </w:rPr>
              <w:t>-П</w:t>
            </w:r>
            <w:r w:rsidR="001968D2" w:rsidRPr="00BC753B">
              <w:rPr>
                <w:sz w:val="24"/>
                <w:szCs w:val="24"/>
              </w:rPr>
              <w:t>М</w:t>
            </w:r>
            <w:r w:rsidR="000473A0" w:rsidRPr="00BC753B">
              <w:rPr>
                <w:sz w:val="24"/>
                <w:szCs w:val="24"/>
              </w:rPr>
              <w:t>Т-</w:t>
            </w:r>
            <w:r w:rsidR="00467D5A">
              <w:rPr>
                <w:sz w:val="24"/>
                <w:szCs w:val="24"/>
              </w:rPr>
              <w:t>МО</w:t>
            </w:r>
            <w:r w:rsidR="000473A0" w:rsidRPr="00BC753B">
              <w:rPr>
                <w:sz w:val="24"/>
                <w:szCs w:val="24"/>
              </w:rPr>
              <w:t>-СП</w:t>
            </w:r>
          </w:p>
        </w:tc>
        <w:tc>
          <w:tcPr>
            <w:tcW w:w="5789" w:type="dxa"/>
            <w:vAlign w:val="center"/>
          </w:tcPr>
          <w:p w:rsidR="000473A0" w:rsidRPr="00BF1D77" w:rsidRDefault="000473A0" w:rsidP="000473A0">
            <w:pPr>
              <w:spacing w:line="276" w:lineRule="auto"/>
              <w:rPr>
                <w:sz w:val="24"/>
                <w:szCs w:val="24"/>
              </w:rPr>
            </w:pPr>
            <w:r w:rsidRPr="00BF1D77">
              <w:rPr>
                <w:sz w:val="24"/>
                <w:szCs w:val="24"/>
              </w:rPr>
              <w:t>Состав проектной документации</w:t>
            </w:r>
          </w:p>
        </w:tc>
        <w:tc>
          <w:tcPr>
            <w:tcW w:w="1616" w:type="dxa"/>
            <w:vAlign w:val="center"/>
          </w:tcPr>
          <w:p w:rsidR="000473A0" w:rsidRPr="0075238D" w:rsidRDefault="000473A0" w:rsidP="000473A0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0473A0" w:rsidRPr="00BF1D77" w:rsidTr="00BC0439">
        <w:trPr>
          <w:trHeight w:val="454"/>
        </w:trPr>
        <w:tc>
          <w:tcPr>
            <w:tcW w:w="2977" w:type="dxa"/>
            <w:vAlign w:val="center"/>
          </w:tcPr>
          <w:p w:rsidR="000473A0" w:rsidRPr="00BC753B" w:rsidRDefault="00D241C3" w:rsidP="0098081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BC753B" w:rsidRPr="00BC753B">
              <w:rPr>
                <w:sz w:val="24"/>
                <w:szCs w:val="24"/>
              </w:rPr>
              <w:t>-19</w:t>
            </w:r>
            <w:r w:rsidR="000473A0" w:rsidRPr="00BC753B">
              <w:rPr>
                <w:sz w:val="24"/>
                <w:szCs w:val="24"/>
              </w:rPr>
              <w:t>-П</w:t>
            </w:r>
            <w:r w:rsidR="001968D2" w:rsidRPr="00BC753B">
              <w:rPr>
                <w:sz w:val="24"/>
                <w:szCs w:val="24"/>
              </w:rPr>
              <w:t>М</w:t>
            </w:r>
            <w:r w:rsidR="000473A0" w:rsidRPr="00BC753B">
              <w:rPr>
                <w:sz w:val="24"/>
                <w:szCs w:val="24"/>
              </w:rPr>
              <w:t>Т-</w:t>
            </w:r>
            <w:r w:rsidR="00467D5A">
              <w:rPr>
                <w:sz w:val="24"/>
                <w:szCs w:val="24"/>
              </w:rPr>
              <w:t>МО</w:t>
            </w:r>
            <w:r w:rsidR="000473A0" w:rsidRPr="00BC753B">
              <w:rPr>
                <w:sz w:val="24"/>
                <w:szCs w:val="24"/>
              </w:rPr>
              <w:t>.ГЧ</w:t>
            </w:r>
          </w:p>
        </w:tc>
        <w:tc>
          <w:tcPr>
            <w:tcW w:w="5789" w:type="dxa"/>
            <w:vAlign w:val="center"/>
          </w:tcPr>
          <w:p w:rsidR="000473A0" w:rsidRPr="00BF1D77" w:rsidRDefault="000473A0" w:rsidP="000473A0">
            <w:pPr>
              <w:spacing w:line="276" w:lineRule="auto"/>
              <w:rPr>
                <w:sz w:val="24"/>
                <w:szCs w:val="24"/>
              </w:rPr>
            </w:pPr>
            <w:r w:rsidRPr="00BF1D77">
              <w:rPr>
                <w:sz w:val="24"/>
                <w:szCs w:val="24"/>
              </w:rPr>
              <w:t>Графическая часть</w:t>
            </w:r>
          </w:p>
        </w:tc>
        <w:tc>
          <w:tcPr>
            <w:tcW w:w="1616" w:type="dxa"/>
            <w:vAlign w:val="center"/>
          </w:tcPr>
          <w:p w:rsidR="000473A0" w:rsidRPr="00E346FC" w:rsidRDefault="000473A0" w:rsidP="006309C9">
            <w:pPr>
              <w:spacing w:line="276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</w:tbl>
    <w:p w:rsidR="00826432" w:rsidRPr="00BF1D77" w:rsidRDefault="00826432" w:rsidP="00BF1D77">
      <w:pPr>
        <w:pStyle w:val="aa"/>
        <w:jc w:val="left"/>
        <w:rPr>
          <w:rFonts w:cs="Times New Roman"/>
        </w:rPr>
      </w:pPr>
    </w:p>
    <w:p w:rsidR="0032230F" w:rsidRPr="00BF1D77" w:rsidRDefault="0032230F" w:rsidP="00BF1D77">
      <w:pPr>
        <w:pStyle w:val="aa"/>
        <w:jc w:val="left"/>
        <w:rPr>
          <w:rFonts w:cs="Times New Roman"/>
        </w:rPr>
      </w:pPr>
    </w:p>
    <w:p w:rsidR="00D11637" w:rsidRPr="00BF1D77" w:rsidRDefault="00D11637" w:rsidP="00BF1D77">
      <w:pPr>
        <w:pStyle w:val="aa"/>
        <w:jc w:val="left"/>
        <w:rPr>
          <w:rFonts w:cs="Times New Roman"/>
        </w:rPr>
      </w:pPr>
    </w:p>
    <w:p w:rsidR="00980811" w:rsidRDefault="00980811" w:rsidP="00BF1D77">
      <w:pPr>
        <w:pStyle w:val="aa"/>
        <w:jc w:val="center"/>
        <w:rPr>
          <w:rFonts w:cs="Times New Roman"/>
        </w:rPr>
      </w:pPr>
      <w:bookmarkStart w:id="0" w:name="R1"/>
    </w:p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Pr="00980811" w:rsidRDefault="00980811" w:rsidP="00980811"/>
    <w:p w:rsidR="00980811" w:rsidRDefault="00980811" w:rsidP="00980811">
      <w:pPr>
        <w:tabs>
          <w:tab w:val="left" w:pos="7530"/>
        </w:tabs>
      </w:pPr>
      <w:r>
        <w:tab/>
      </w:r>
    </w:p>
    <w:p w:rsidR="00D11637" w:rsidRPr="00980811" w:rsidRDefault="00980811" w:rsidP="00980811">
      <w:pPr>
        <w:tabs>
          <w:tab w:val="left" w:pos="7530"/>
        </w:tabs>
        <w:sectPr w:rsidR="00D11637" w:rsidRPr="00980811" w:rsidSect="00301D30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851" w:right="539" w:bottom="1701" w:left="1219" w:header="0" w:footer="0" w:gutter="0"/>
          <w:pgNumType w:start="1"/>
          <w:cols w:space="708"/>
          <w:titlePg/>
          <w:docGrid w:linePitch="360"/>
        </w:sectPr>
      </w:pPr>
      <w:r>
        <w:tab/>
      </w:r>
    </w:p>
    <w:bookmarkEnd w:id="0"/>
    <w:p w:rsidR="00E76941" w:rsidRPr="00022414" w:rsidRDefault="00E76941" w:rsidP="00E76941">
      <w:pPr>
        <w:pStyle w:val="aa"/>
        <w:jc w:val="center"/>
        <w:rPr>
          <w:rFonts w:cs="Times New Roman"/>
          <w:b/>
          <w:sz w:val="28"/>
          <w:szCs w:val="28"/>
        </w:rPr>
      </w:pPr>
      <w:r w:rsidRPr="00022414">
        <w:rPr>
          <w:rFonts w:cs="Times New Roman"/>
          <w:b/>
          <w:sz w:val="28"/>
          <w:szCs w:val="28"/>
        </w:rPr>
        <w:lastRenderedPageBreak/>
        <w:t>Состав документации по планировке территории</w:t>
      </w:r>
    </w:p>
    <w:tbl>
      <w:tblPr>
        <w:tblW w:w="9952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841"/>
        <w:gridCol w:w="5528"/>
        <w:gridCol w:w="851"/>
        <w:gridCol w:w="992"/>
        <w:gridCol w:w="860"/>
        <w:gridCol w:w="880"/>
      </w:tblGrid>
      <w:tr w:rsidR="002F3589" w:rsidRPr="00D02357" w:rsidTr="002F3589">
        <w:trPr>
          <w:trHeight w:val="764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2F3589" w:rsidRDefault="002F3589" w:rsidP="007372D9">
            <w:pPr>
              <w:spacing w:line="260" w:lineRule="exact"/>
              <w:jc w:val="center"/>
              <w:rPr>
                <w:b/>
                <w:sz w:val="23"/>
                <w:szCs w:val="23"/>
              </w:rPr>
            </w:pPr>
            <w:r w:rsidRPr="002F3589">
              <w:rPr>
                <w:b/>
                <w:color w:val="000000"/>
                <w:sz w:val="23"/>
                <w:szCs w:val="23"/>
              </w:rPr>
              <w:t>№</w:t>
            </w:r>
          </w:p>
          <w:p w:rsidR="002F3589" w:rsidRPr="002F3589" w:rsidRDefault="002F3589" w:rsidP="007372D9">
            <w:pPr>
              <w:spacing w:line="260" w:lineRule="exact"/>
              <w:jc w:val="center"/>
              <w:rPr>
                <w:b/>
                <w:sz w:val="23"/>
                <w:szCs w:val="23"/>
              </w:rPr>
            </w:pPr>
            <w:r w:rsidRPr="002F3589">
              <w:rPr>
                <w:b/>
                <w:bCs/>
                <w:color w:val="000000"/>
                <w:sz w:val="23"/>
                <w:szCs w:val="23"/>
              </w:rPr>
              <w:t>п/п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2F3589" w:rsidRDefault="002F3589" w:rsidP="007372D9">
            <w:pPr>
              <w:spacing w:line="260" w:lineRule="exact"/>
              <w:jc w:val="center"/>
              <w:rPr>
                <w:b/>
                <w:sz w:val="23"/>
                <w:szCs w:val="23"/>
              </w:rPr>
            </w:pPr>
            <w:r w:rsidRPr="002F3589">
              <w:rPr>
                <w:b/>
                <w:bCs/>
                <w:color w:val="000000"/>
                <w:sz w:val="23"/>
                <w:szCs w:val="23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2F3589" w:rsidRDefault="002F3589" w:rsidP="007372D9">
            <w:pPr>
              <w:jc w:val="center"/>
              <w:rPr>
                <w:b/>
                <w:sz w:val="23"/>
                <w:szCs w:val="23"/>
              </w:rPr>
            </w:pPr>
            <w:r w:rsidRPr="002F3589">
              <w:rPr>
                <w:b/>
                <w:color w:val="000000"/>
                <w:sz w:val="23"/>
                <w:szCs w:val="23"/>
              </w:rPr>
              <w:t>№</w:t>
            </w:r>
          </w:p>
          <w:p w:rsidR="002F3589" w:rsidRPr="002F3589" w:rsidRDefault="002F3589" w:rsidP="007372D9">
            <w:pPr>
              <w:jc w:val="center"/>
              <w:rPr>
                <w:b/>
                <w:sz w:val="23"/>
                <w:szCs w:val="23"/>
              </w:rPr>
            </w:pPr>
            <w:r w:rsidRPr="002F3589">
              <w:rPr>
                <w:b/>
                <w:bCs/>
                <w:color w:val="000000"/>
                <w:sz w:val="23"/>
                <w:szCs w:val="23"/>
              </w:rPr>
              <w:t>томов</w:t>
            </w:r>
          </w:p>
          <w:p w:rsidR="002F3589" w:rsidRPr="002F3589" w:rsidRDefault="002F3589" w:rsidP="007372D9">
            <w:pPr>
              <w:jc w:val="center"/>
              <w:rPr>
                <w:b/>
                <w:sz w:val="23"/>
                <w:szCs w:val="23"/>
              </w:rPr>
            </w:pPr>
            <w:r w:rsidRPr="002F3589">
              <w:rPr>
                <w:b/>
                <w:bCs/>
                <w:color w:val="000000"/>
                <w:sz w:val="23"/>
                <w:szCs w:val="23"/>
              </w:rPr>
              <w:t>листов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2F3589" w:rsidRDefault="002F3589" w:rsidP="007372D9">
            <w:pPr>
              <w:spacing w:line="260" w:lineRule="exact"/>
              <w:jc w:val="center"/>
              <w:rPr>
                <w:b/>
                <w:sz w:val="23"/>
                <w:szCs w:val="23"/>
              </w:rPr>
            </w:pPr>
            <w:r w:rsidRPr="002F3589">
              <w:rPr>
                <w:b/>
                <w:bCs/>
                <w:color w:val="000000"/>
                <w:sz w:val="23"/>
                <w:szCs w:val="23"/>
              </w:rPr>
              <w:t>кол-во</w:t>
            </w:r>
          </w:p>
          <w:p w:rsidR="002F3589" w:rsidRPr="002F3589" w:rsidRDefault="002F3589" w:rsidP="007372D9">
            <w:pPr>
              <w:spacing w:line="260" w:lineRule="exact"/>
              <w:jc w:val="center"/>
              <w:rPr>
                <w:b/>
                <w:sz w:val="23"/>
                <w:szCs w:val="23"/>
              </w:rPr>
            </w:pPr>
            <w:r w:rsidRPr="002F3589">
              <w:rPr>
                <w:b/>
                <w:bCs/>
                <w:color w:val="000000"/>
                <w:sz w:val="23"/>
                <w:szCs w:val="23"/>
              </w:rPr>
              <w:t>листов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2F3589" w:rsidRDefault="002F3589" w:rsidP="007372D9">
            <w:pPr>
              <w:spacing w:line="260" w:lineRule="exact"/>
              <w:jc w:val="center"/>
              <w:rPr>
                <w:b/>
                <w:sz w:val="23"/>
                <w:szCs w:val="23"/>
              </w:rPr>
            </w:pPr>
            <w:r w:rsidRPr="002F3589">
              <w:rPr>
                <w:b/>
                <w:bCs/>
                <w:color w:val="000000"/>
                <w:sz w:val="23"/>
                <w:szCs w:val="23"/>
              </w:rPr>
              <w:t>гриф</w:t>
            </w:r>
          </w:p>
          <w:p w:rsidR="002F3589" w:rsidRPr="002F3589" w:rsidRDefault="002F3589" w:rsidP="007372D9">
            <w:pPr>
              <w:spacing w:line="260" w:lineRule="exact"/>
              <w:jc w:val="center"/>
              <w:rPr>
                <w:b/>
                <w:sz w:val="23"/>
                <w:szCs w:val="23"/>
              </w:rPr>
            </w:pPr>
            <w:r w:rsidRPr="002F3589">
              <w:rPr>
                <w:b/>
                <w:bCs/>
                <w:color w:val="000000"/>
                <w:sz w:val="23"/>
                <w:szCs w:val="23"/>
              </w:rPr>
              <w:t>секр.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F3589" w:rsidRPr="002F3589" w:rsidRDefault="002F3589" w:rsidP="007372D9">
            <w:pPr>
              <w:spacing w:line="260" w:lineRule="exact"/>
              <w:jc w:val="center"/>
              <w:rPr>
                <w:b/>
                <w:sz w:val="23"/>
                <w:szCs w:val="23"/>
              </w:rPr>
            </w:pPr>
            <w:r w:rsidRPr="002F3589">
              <w:rPr>
                <w:b/>
                <w:bCs/>
                <w:color w:val="000000"/>
                <w:sz w:val="23"/>
                <w:szCs w:val="23"/>
              </w:rPr>
              <w:t>инв №</w:t>
            </w:r>
          </w:p>
        </w:tc>
      </w:tr>
      <w:tr w:rsidR="002F3589" w:rsidRPr="00D02357" w:rsidTr="007372D9">
        <w:trPr>
          <w:trHeight w:val="197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pStyle w:val="afb"/>
              <w:ind w:left="142"/>
              <w:jc w:val="center"/>
            </w:pPr>
            <w:r w:rsidRPr="00D02357"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pStyle w:val="afb"/>
              <w:ind w:left="284"/>
              <w:jc w:val="center"/>
            </w:pPr>
            <w:r w:rsidRPr="00D02357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pStyle w:val="afb"/>
              <w:jc w:val="center"/>
            </w:pPr>
            <w:r w:rsidRPr="00D02357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pStyle w:val="afb"/>
              <w:jc w:val="center"/>
            </w:pPr>
            <w:r w:rsidRPr="00D02357"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pStyle w:val="afb"/>
              <w:jc w:val="center"/>
            </w:pPr>
            <w:r w:rsidRPr="00D02357">
              <w:t>5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pStyle w:val="afb"/>
              <w:jc w:val="center"/>
            </w:pPr>
            <w:r w:rsidRPr="00D02357">
              <w:t>6</w:t>
            </w:r>
          </w:p>
        </w:tc>
      </w:tr>
      <w:tr w:rsidR="002F3589" w:rsidRPr="00D02357" w:rsidTr="007372D9">
        <w:trPr>
          <w:trHeight w:val="403"/>
        </w:trPr>
        <w:tc>
          <w:tcPr>
            <w:tcW w:w="99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spacing w:line="260" w:lineRule="exact"/>
              <w:ind w:left="142"/>
              <w:rPr>
                <w:sz w:val="24"/>
                <w:szCs w:val="24"/>
              </w:rPr>
            </w:pPr>
            <w:r w:rsidRPr="00D02357">
              <w:rPr>
                <w:b/>
                <w:bCs/>
                <w:color w:val="000000"/>
                <w:sz w:val="24"/>
                <w:szCs w:val="24"/>
              </w:rPr>
              <w:t>Проект межевания территории</w:t>
            </w:r>
          </w:p>
        </w:tc>
      </w:tr>
      <w:tr w:rsidR="002F3589" w:rsidRPr="00D02357" w:rsidTr="007372D9">
        <w:trPr>
          <w:trHeight w:val="425"/>
        </w:trPr>
        <w:tc>
          <w:tcPr>
            <w:tcW w:w="9952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142"/>
              <w:rPr>
                <w:sz w:val="24"/>
                <w:szCs w:val="24"/>
              </w:rPr>
            </w:pPr>
            <w:r w:rsidRPr="00D02357">
              <w:rPr>
                <w:b/>
                <w:bCs/>
                <w:color w:val="000000"/>
                <w:sz w:val="24"/>
                <w:szCs w:val="24"/>
              </w:rPr>
              <w:t>Основная часть (утверждаемая часть)</w:t>
            </w:r>
          </w:p>
        </w:tc>
      </w:tr>
      <w:tr w:rsidR="002F3589" w:rsidRPr="00D02357" w:rsidTr="007372D9">
        <w:trPr>
          <w:trHeight w:val="418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3D5030" w:rsidRDefault="00E346FC" w:rsidP="007372D9">
            <w:pPr>
              <w:spacing w:line="260" w:lineRule="exact"/>
              <w:ind w:left="142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3D5030" w:rsidRDefault="002F3589" w:rsidP="00E346FC">
            <w:pPr>
              <w:spacing w:line="260" w:lineRule="exact"/>
              <w:ind w:left="141"/>
              <w:rPr>
                <w:sz w:val="24"/>
                <w:szCs w:val="24"/>
              </w:rPr>
            </w:pPr>
            <w:r w:rsidRPr="003D5030">
              <w:rPr>
                <w:color w:val="000000"/>
                <w:sz w:val="24"/>
                <w:szCs w:val="24"/>
              </w:rPr>
              <w:t xml:space="preserve">Том </w:t>
            </w:r>
            <w:r w:rsidR="00E346FC">
              <w:rPr>
                <w:color w:val="000000"/>
                <w:sz w:val="24"/>
                <w:szCs w:val="24"/>
              </w:rPr>
              <w:t>1</w:t>
            </w:r>
            <w:r w:rsidRPr="003D5030">
              <w:rPr>
                <w:color w:val="000000"/>
                <w:sz w:val="24"/>
                <w:szCs w:val="24"/>
              </w:rPr>
              <w:t>. Пояснительная записка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</w:tr>
      <w:tr w:rsidR="002F3589" w:rsidRPr="00D02357" w:rsidTr="007372D9">
        <w:trPr>
          <w:trHeight w:val="425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3D5030" w:rsidRDefault="00E346FC" w:rsidP="007372D9">
            <w:pPr>
              <w:spacing w:line="260" w:lineRule="exact"/>
              <w:ind w:left="142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3D5030" w:rsidRDefault="002F3589" w:rsidP="007372D9">
            <w:pPr>
              <w:spacing w:line="260" w:lineRule="exact"/>
              <w:ind w:left="141"/>
              <w:rPr>
                <w:sz w:val="24"/>
                <w:szCs w:val="24"/>
              </w:rPr>
            </w:pPr>
            <w:r w:rsidRPr="003D5030">
              <w:rPr>
                <w:color w:val="000000"/>
                <w:sz w:val="24"/>
                <w:szCs w:val="24"/>
              </w:rPr>
              <w:t xml:space="preserve">Графические материалы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</w:tr>
      <w:tr w:rsidR="002F3589" w:rsidRPr="00D02357" w:rsidTr="007372D9">
        <w:trPr>
          <w:trHeight w:val="401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3589" w:rsidRPr="003D5030" w:rsidRDefault="00E346FC" w:rsidP="007372D9">
            <w:pPr>
              <w:spacing w:line="260" w:lineRule="exact"/>
              <w:ind w:left="142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2F3589" w:rsidRPr="003D5030">
              <w:rPr>
                <w:color w:val="000000"/>
                <w:sz w:val="24"/>
                <w:szCs w:val="24"/>
              </w:rPr>
              <w:t>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3589" w:rsidRPr="00E03AF8" w:rsidRDefault="002F3589" w:rsidP="00187FD0">
            <w:pPr>
              <w:autoSpaceDE w:val="0"/>
              <w:autoSpaceDN w:val="0"/>
              <w:adjustRightInd w:val="0"/>
              <w:ind w:left="141"/>
              <w:rPr>
                <w:bCs/>
                <w:color w:val="000000"/>
                <w:sz w:val="24"/>
                <w:szCs w:val="24"/>
              </w:rPr>
            </w:pPr>
            <w:r w:rsidRPr="00E03AF8">
              <w:rPr>
                <w:bCs/>
                <w:color w:val="000000"/>
                <w:sz w:val="24"/>
                <w:szCs w:val="24"/>
              </w:rPr>
              <w:t xml:space="preserve">Чертеж межевания территории. </w:t>
            </w:r>
            <w:r w:rsidRPr="00E03AF8">
              <w:rPr>
                <w:color w:val="000000"/>
                <w:sz w:val="24"/>
                <w:szCs w:val="24"/>
              </w:rPr>
              <w:t>М 1:</w:t>
            </w:r>
            <w:r w:rsidR="00187FD0" w:rsidRPr="00E03AF8">
              <w:rPr>
                <w:color w:val="000000"/>
                <w:sz w:val="24"/>
                <w:szCs w:val="24"/>
              </w:rPr>
              <w:t>10</w:t>
            </w:r>
            <w:r w:rsidRPr="00E03AF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</w:tr>
      <w:tr w:rsidR="002F3589" w:rsidRPr="00D02357" w:rsidTr="007372D9">
        <w:trPr>
          <w:trHeight w:val="401"/>
        </w:trPr>
        <w:tc>
          <w:tcPr>
            <w:tcW w:w="99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589" w:rsidRPr="00187FD0" w:rsidRDefault="002F3589" w:rsidP="007372D9">
            <w:pPr>
              <w:ind w:left="142"/>
              <w:rPr>
                <w:sz w:val="24"/>
                <w:szCs w:val="24"/>
              </w:rPr>
            </w:pPr>
            <w:r w:rsidRPr="00187FD0">
              <w:rPr>
                <w:b/>
                <w:bCs/>
                <w:color w:val="000000"/>
                <w:sz w:val="24"/>
                <w:szCs w:val="24"/>
              </w:rPr>
              <w:t>Материалы по обоснованию (обосновывающая часть)</w:t>
            </w:r>
          </w:p>
        </w:tc>
      </w:tr>
      <w:tr w:rsidR="002F3589" w:rsidRPr="00D02357" w:rsidTr="007372D9">
        <w:trPr>
          <w:trHeight w:val="401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3589" w:rsidRDefault="00E346FC" w:rsidP="007372D9">
            <w:pPr>
              <w:spacing w:line="260" w:lineRule="exact"/>
              <w:ind w:left="14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3589" w:rsidRPr="00187FD0" w:rsidRDefault="002F3589" w:rsidP="00D241C3">
            <w:pPr>
              <w:ind w:left="142"/>
              <w:rPr>
                <w:sz w:val="24"/>
                <w:szCs w:val="24"/>
              </w:rPr>
            </w:pPr>
            <w:r w:rsidRPr="00187FD0">
              <w:rPr>
                <w:color w:val="000000"/>
                <w:sz w:val="24"/>
                <w:szCs w:val="24"/>
              </w:rPr>
              <w:t xml:space="preserve">Том </w:t>
            </w:r>
            <w:r w:rsidR="00D241C3">
              <w:rPr>
                <w:color w:val="000000"/>
                <w:sz w:val="24"/>
                <w:szCs w:val="24"/>
              </w:rPr>
              <w:t>2</w:t>
            </w:r>
            <w:r w:rsidRPr="00187FD0">
              <w:rPr>
                <w:color w:val="000000"/>
                <w:sz w:val="24"/>
                <w:szCs w:val="24"/>
              </w:rPr>
              <w:t xml:space="preserve">. Графические материалы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</w:tr>
      <w:tr w:rsidR="002F3589" w:rsidRPr="00D02357" w:rsidTr="007372D9">
        <w:trPr>
          <w:trHeight w:val="418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3589" w:rsidRPr="00524CE0" w:rsidRDefault="00E346FC" w:rsidP="007372D9">
            <w:pPr>
              <w:spacing w:line="260" w:lineRule="exact"/>
              <w:ind w:left="142"/>
              <w:rPr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2F3589" w:rsidRPr="00B568B3">
              <w:rPr>
                <w:color w:val="000000"/>
                <w:sz w:val="24"/>
                <w:szCs w:val="24"/>
              </w:rPr>
              <w:t>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3589" w:rsidRPr="00187FD0" w:rsidRDefault="002F3589" w:rsidP="00187FD0">
            <w:pPr>
              <w:pStyle w:val="aa"/>
              <w:spacing w:line="240" w:lineRule="auto"/>
              <w:ind w:left="142" w:right="141" w:firstLine="0"/>
              <w:jc w:val="left"/>
              <w:rPr>
                <w:bCs/>
                <w:color w:val="000000"/>
              </w:rPr>
            </w:pPr>
            <w:r w:rsidRPr="00187FD0">
              <w:t>Чертеж существующих земельных участков, зон с особыми условиями использования территорий, местоположения существующих объектов капитального строительства, особо охраняемых природных территорий и территорий объектов культурного наследия. М 1:</w:t>
            </w:r>
            <w:r w:rsidR="00187FD0" w:rsidRPr="00187FD0">
              <w:t>10</w:t>
            </w:r>
            <w:r w:rsidRPr="00187FD0"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F3589" w:rsidRPr="00D02357" w:rsidRDefault="002F3589" w:rsidP="007372D9">
            <w:pPr>
              <w:ind w:left="284"/>
              <w:rPr>
                <w:sz w:val="24"/>
                <w:szCs w:val="24"/>
              </w:rPr>
            </w:pPr>
          </w:p>
        </w:tc>
      </w:tr>
    </w:tbl>
    <w:p w:rsidR="00AF0619" w:rsidRPr="00AF0619" w:rsidRDefault="00E96492" w:rsidP="00AF0619">
      <w:pPr>
        <w:sectPr w:rsidR="00AF0619" w:rsidRPr="00AF0619" w:rsidSect="004A6B58">
          <w:headerReference w:type="first" r:id="rId12"/>
          <w:footerReference w:type="first" r:id="rId13"/>
          <w:pgSz w:w="11906" w:h="16838" w:code="9"/>
          <w:pgMar w:top="851" w:right="539" w:bottom="1701" w:left="1219" w:header="0" w:footer="0" w:gutter="0"/>
          <w:cols w:space="708"/>
          <w:titlePg/>
          <w:docGrid w:linePitch="360"/>
        </w:sectPr>
      </w:pPr>
      <w:r>
        <w:br w:type="page"/>
      </w:r>
    </w:p>
    <w:p w:rsidR="00D34E96" w:rsidRDefault="00670C2B" w:rsidP="00616E7C">
      <w:pPr>
        <w:pStyle w:val="aa"/>
        <w:ind w:firstLine="0"/>
        <w:jc w:val="center"/>
        <w:rPr>
          <w:rFonts w:cs="Times New Roman"/>
          <w:b/>
        </w:rPr>
      </w:pPr>
      <w:r>
        <w:rPr>
          <w:rFonts w:cs="Times New Roman"/>
          <w:b/>
        </w:rPr>
        <w:lastRenderedPageBreak/>
        <w:t>Ведомость чертежей</w:t>
      </w:r>
    </w:p>
    <w:tbl>
      <w:tblPr>
        <w:tblStyle w:val="ad"/>
        <w:tblW w:w="10377" w:type="dxa"/>
        <w:tblInd w:w="-34" w:type="dxa"/>
        <w:tblLayout w:type="fixed"/>
        <w:tblLook w:val="01E0"/>
      </w:tblPr>
      <w:tblGrid>
        <w:gridCol w:w="1021"/>
        <w:gridCol w:w="6634"/>
        <w:gridCol w:w="1418"/>
        <w:gridCol w:w="1304"/>
      </w:tblGrid>
      <w:tr w:rsidR="00E61DAE" w:rsidRPr="007D7E81" w:rsidTr="00C966EE">
        <w:trPr>
          <w:trHeight w:hRule="exact" w:val="684"/>
        </w:trPr>
        <w:tc>
          <w:tcPr>
            <w:tcW w:w="1021" w:type="dxa"/>
            <w:vAlign w:val="center"/>
          </w:tcPr>
          <w:p w:rsidR="00E61DAE" w:rsidRPr="009F2D42" w:rsidRDefault="00E61DAE" w:rsidP="00A007C2">
            <w:pPr>
              <w:pStyle w:val="afb"/>
              <w:jc w:val="center"/>
              <w:rPr>
                <w:b/>
                <w:spacing w:val="-14"/>
              </w:rPr>
            </w:pPr>
            <w:r w:rsidRPr="009F2D42">
              <w:rPr>
                <w:b/>
                <w:spacing w:val="-14"/>
              </w:rPr>
              <w:t>№</w:t>
            </w:r>
          </w:p>
          <w:p w:rsidR="00E61DAE" w:rsidRPr="009F2D42" w:rsidRDefault="00E61DAE" w:rsidP="00A007C2">
            <w:pPr>
              <w:pStyle w:val="afb"/>
              <w:jc w:val="center"/>
              <w:rPr>
                <w:b/>
                <w:spacing w:val="-14"/>
              </w:rPr>
            </w:pPr>
            <w:r w:rsidRPr="009F2D42">
              <w:rPr>
                <w:b/>
                <w:spacing w:val="-14"/>
              </w:rPr>
              <w:t>листа</w:t>
            </w:r>
          </w:p>
        </w:tc>
        <w:tc>
          <w:tcPr>
            <w:tcW w:w="6634" w:type="dxa"/>
            <w:vAlign w:val="center"/>
          </w:tcPr>
          <w:p w:rsidR="00E61DAE" w:rsidRPr="009F2D42" w:rsidRDefault="00E61DAE" w:rsidP="00A007C2">
            <w:pPr>
              <w:pStyle w:val="afb"/>
              <w:jc w:val="center"/>
              <w:rPr>
                <w:b/>
              </w:rPr>
            </w:pPr>
            <w:r w:rsidRPr="009F2D42">
              <w:rPr>
                <w:b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E61DAE" w:rsidRPr="009F2D42" w:rsidRDefault="00E61DAE" w:rsidP="00A007C2">
            <w:pPr>
              <w:pStyle w:val="afb"/>
              <w:jc w:val="center"/>
              <w:rPr>
                <w:b/>
              </w:rPr>
            </w:pPr>
            <w:r w:rsidRPr="009F2D42">
              <w:rPr>
                <w:b/>
              </w:rPr>
              <w:t>Масштаб</w:t>
            </w:r>
          </w:p>
        </w:tc>
        <w:tc>
          <w:tcPr>
            <w:tcW w:w="1304" w:type="dxa"/>
            <w:vAlign w:val="center"/>
          </w:tcPr>
          <w:p w:rsidR="00E61DAE" w:rsidRPr="009F2D42" w:rsidRDefault="00E61DAE" w:rsidP="00A007C2">
            <w:pPr>
              <w:pStyle w:val="afb"/>
              <w:jc w:val="center"/>
              <w:rPr>
                <w:b/>
              </w:rPr>
            </w:pPr>
            <w:r w:rsidRPr="009F2D42">
              <w:rPr>
                <w:b/>
              </w:rPr>
              <w:t>Приме-</w:t>
            </w:r>
          </w:p>
          <w:p w:rsidR="00E61DAE" w:rsidRPr="009F2D42" w:rsidRDefault="00E61DAE" w:rsidP="00A007C2">
            <w:pPr>
              <w:pStyle w:val="afb"/>
              <w:jc w:val="center"/>
              <w:rPr>
                <w:b/>
              </w:rPr>
            </w:pPr>
            <w:r w:rsidRPr="009F2D42">
              <w:rPr>
                <w:b/>
              </w:rPr>
              <w:t>чание</w:t>
            </w:r>
          </w:p>
        </w:tc>
      </w:tr>
      <w:tr w:rsidR="0097198E" w:rsidRPr="007D7E81" w:rsidTr="00C966EE">
        <w:trPr>
          <w:trHeight w:val="454"/>
        </w:trPr>
        <w:tc>
          <w:tcPr>
            <w:tcW w:w="1021" w:type="dxa"/>
            <w:vAlign w:val="center"/>
          </w:tcPr>
          <w:p w:rsidR="0097198E" w:rsidRDefault="0097198E" w:rsidP="00A007C2">
            <w:pPr>
              <w:tabs>
                <w:tab w:val="left" w:pos="825"/>
              </w:tabs>
              <w:ind w:right="-1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</w:t>
            </w:r>
          </w:p>
        </w:tc>
        <w:tc>
          <w:tcPr>
            <w:tcW w:w="6634" w:type="dxa"/>
            <w:vAlign w:val="center"/>
          </w:tcPr>
          <w:p w:rsidR="0097198E" w:rsidRPr="00234BB3" w:rsidRDefault="0097198E" w:rsidP="00A007C2">
            <w:pPr>
              <w:tabs>
                <w:tab w:val="left" w:pos="825"/>
              </w:tabs>
              <w:ind w:right="-1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Ведомость чертежей</w:t>
            </w:r>
          </w:p>
        </w:tc>
        <w:tc>
          <w:tcPr>
            <w:tcW w:w="1418" w:type="dxa"/>
            <w:vAlign w:val="center"/>
          </w:tcPr>
          <w:p w:rsidR="0097198E" w:rsidRDefault="0097198E" w:rsidP="00A007C2">
            <w:pPr>
              <w:tabs>
                <w:tab w:val="left" w:pos="825"/>
              </w:tabs>
              <w:ind w:right="-1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304" w:type="dxa"/>
            <w:vAlign w:val="center"/>
          </w:tcPr>
          <w:p w:rsidR="0097198E" w:rsidRPr="007D7E81" w:rsidRDefault="0097198E" w:rsidP="00A007C2">
            <w:pPr>
              <w:pStyle w:val="afb"/>
              <w:jc w:val="center"/>
            </w:pPr>
          </w:p>
        </w:tc>
      </w:tr>
      <w:tr w:rsidR="00E61DAE" w:rsidRPr="007D7E81" w:rsidTr="00C966EE">
        <w:trPr>
          <w:trHeight w:val="454"/>
        </w:trPr>
        <w:tc>
          <w:tcPr>
            <w:tcW w:w="1021" w:type="dxa"/>
            <w:vAlign w:val="center"/>
          </w:tcPr>
          <w:p w:rsidR="00E61DAE" w:rsidRPr="00164B53" w:rsidRDefault="0097198E" w:rsidP="00A007C2">
            <w:pPr>
              <w:tabs>
                <w:tab w:val="left" w:pos="825"/>
              </w:tabs>
              <w:ind w:right="-1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2</w:t>
            </w:r>
          </w:p>
        </w:tc>
        <w:tc>
          <w:tcPr>
            <w:tcW w:w="6634" w:type="dxa"/>
            <w:vAlign w:val="center"/>
          </w:tcPr>
          <w:p w:rsidR="00E61DAE" w:rsidRPr="00467D5A" w:rsidRDefault="00467D5A" w:rsidP="00A007C2">
            <w:pPr>
              <w:tabs>
                <w:tab w:val="left" w:pos="825"/>
              </w:tabs>
              <w:ind w:right="-1"/>
              <w:rPr>
                <w:sz w:val="24"/>
                <w:szCs w:val="24"/>
                <w:lang w:eastAsia="en-US"/>
              </w:rPr>
            </w:pPr>
            <w:r w:rsidRPr="00467D5A">
              <w:rPr>
                <w:sz w:val="24"/>
                <w:szCs w:val="24"/>
              </w:rPr>
              <w:t>Чертеж существующих земельных участков, зон с особыми условиями использования территорий, местоположения существующих объектов капитального строительства, особо охраняемых природных территорий и территорий объектов культурного наследия</w:t>
            </w:r>
          </w:p>
        </w:tc>
        <w:tc>
          <w:tcPr>
            <w:tcW w:w="1418" w:type="dxa"/>
            <w:vAlign w:val="center"/>
          </w:tcPr>
          <w:p w:rsidR="00E61DAE" w:rsidRPr="00E03AF8" w:rsidRDefault="00436F23" w:rsidP="007779EF">
            <w:pPr>
              <w:tabs>
                <w:tab w:val="left" w:pos="825"/>
              </w:tabs>
              <w:ind w:right="-1"/>
              <w:jc w:val="center"/>
              <w:rPr>
                <w:noProof/>
                <w:sz w:val="24"/>
                <w:szCs w:val="24"/>
              </w:rPr>
            </w:pPr>
            <w:r w:rsidRPr="00E03AF8">
              <w:rPr>
                <w:noProof/>
                <w:sz w:val="24"/>
                <w:szCs w:val="24"/>
              </w:rPr>
              <w:t>1:</w:t>
            </w:r>
            <w:r w:rsidR="007779EF" w:rsidRPr="00E03AF8">
              <w:rPr>
                <w:noProof/>
                <w:sz w:val="24"/>
                <w:szCs w:val="24"/>
              </w:rPr>
              <w:t>10</w:t>
            </w:r>
            <w:r w:rsidRPr="00E03AF8">
              <w:rPr>
                <w:noProof/>
                <w:sz w:val="24"/>
                <w:szCs w:val="24"/>
              </w:rPr>
              <w:t>00</w:t>
            </w:r>
          </w:p>
        </w:tc>
        <w:tc>
          <w:tcPr>
            <w:tcW w:w="1304" w:type="dxa"/>
            <w:vAlign w:val="center"/>
          </w:tcPr>
          <w:p w:rsidR="00E61DAE" w:rsidRPr="007D7E81" w:rsidRDefault="00E61DAE" w:rsidP="00A007C2">
            <w:pPr>
              <w:pStyle w:val="afb"/>
              <w:jc w:val="center"/>
            </w:pPr>
          </w:p>
        </w:tc>
      </w:tr>
    </w:tbl>
    <w:p w:rsidR="00670C2B" w:rsidRDefault="00670C2B" w:rsidP="00616E7C">
      <w:pPr>
        <w:pStyle w:val="aa"/>
        <w:ind w:firstLine="0"/>
        <w:jc w:val="center"/>
        <w:rPr>
          <w:rFonts w:cs="Times New Roman"/>
          <w:b/>
        </w:rPr>
      </w:pPr>
    </w:p>
    <w:p w:rsidR="00190535" w:rsidRDefault="00190535" w:rsidP="0033350F">
      <w:pPr>
        <w:pStyle w:val="aa"/>
        <w:ind w:firstLine="0"/>
        <w:jc w:val="center"/>
        <w:rPr>
          <w:rFonts w:cs="Times New Roman"/>
          <w:b/>
        </w:rPr>
      </w:pPr>
    </w:p>
    <w:sectPr w:rsidR="00190535" w:rsidSect="00395674">
      <w:headerReference w:type="first" r:id="rId14"/>
      <w:pgSz w:w="11906" w:h="16838" w:code="9"/>
      <w:pgMar w:top="851" w:right="539" w:bottom="1560" w:left="1219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7F21" w:rsidRDefault="00C27F21">
      <w:r>
        <w:separator/>
      </w:r>
    </w:p>
  </w:endnote>
  <w:endnote w:type="continuationSeparator" w:id="1">
    <w:p w:rsidR="00C27F21" w:rsidRDefault="00C27F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ET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DejaVu Sans">
    <w:charset w:val="CC"/>
    <w:family w:val="swiss"/>
    <w:pitch w:val="variable"/>
    <w:sig w:usb0="E7003EFF" w:usb1="D200FDFF" w:usb2="0004602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vertAnchor="page" w:horzAnchor="page" w:tblpX="1061" w:tblpY="15696"/>
      <w:tblW w:w="1049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right w:w="0" w:type="dxa"/>
      </w:tblCellMar>
      <w:tblLook w:val="01E0"/>
    </w:tblPr>
    <w:tblGrid>
      <w:gridCol w:w="567"/>
      <w:gridCol w:w="567"/>
      <w:gridCol w:w="567"/>
      <w:gridCol w:w="567"/>
      <w:gridCol w:w="851"/>
      <w:gridCol w:w="567"/>
      <w:gridCol w:w="6237"/>
      <w:gridCol w:w="567"/>
    </w:tblGrid>
    <w:tr w:rsidR="006D64E1" w:rsidRPr="00110124" w:rsidTr="00301D30">
      <w:trPr>
        <w:cantSplit/>
        <w:trHeight w:hRule="exact" w:val="281"/>
      </w:trPr>
      <w:tc>
        <w:tcPr>
          <w:tcW w:w="567" w:type="dxa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:rsidR="006D64E1" w:rsidRPr="000838DB" w:rsidRDefault="006D64E1" w:rsidP="00301D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D64E1" w:rsidRPr="000838DB" w:rsidRDefault="006D64E1" w:rsidP="00301D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D64E1" w:rsidRPr="000838DB" w:rsidRDefault="006D64E1" w:rsidP="00301D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D64E1" w:rsidRPr="000838DB" w:rsidRDefault="006D64E1" w:rsidP="00301D30">
          <w:pPr>
            <w:jc w:val="center"/>
            <w:rPr>
              <w:sz w:val="18"/>
              <w:szCs w:val="18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D64E1" w:rsidRPr="000838DB" w:rsidRDefault="006D64E1" w:rsidP="00301D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6D64E1" w:rsidRPr="000838DB" w:rsidRDefault="006D64E1" w:rsidP="00301D30">
          <w:pPr>
            <w:jc w:val="center"/>
            <w:rPr>
              <w:sz w:val="18"/>
              <w:szCs w:val="18"/>
            </w:rPr>
          </w:pPr>
        </w:p>
      </w:tc>
      <w:tc>
        <w:tcPr>
          <w:tcW w:w="6237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tcMar>
            <w:left w:w="0" w:type="dxa"/>
            <w:right w:w="0" w:type="dxa"/>
          </w:tcMar>
          <w:vAlign w:val="center"/>
        </w:tcPr>
        <w:p w:rsidR="006D64E1" w:rsidRPr="00F66EF2" w:rsidRDefault="00B5193D" w:rsidP="00301D30">
          <w:pPr>
            <w:jc w:val="center"/>
          </w:pPr>
          <w:r>
            <w:rPr>
              <w:sz w:val="24"/>
              <w:szCs w:val="24"/>
            </w:rPr>
            <w:t>09</w:t>
          </w:r>
          <w:r w:rsidRPr="00A375A0">
            <w:rPr>
              <w:sz w:val="24"/>
              <w:szCs w:val="24"/>
            </w:rPr>
            <w:t>-</w:t>
          </w:r>
          <w:r>
            <w:rPr>
              <w:sz w:val="24"/>
              <w:szCs w:val="24"/>
            </w:rPr>
            <w:t>19-ПМТ-ОЧ.ТЧ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shd w:val="clear" w:color="auto" w:fill="auto"/>
          <w:vAlign w:val="center"/>
        </w:tcPr>
        <w:p w:rsidR="006D64E1" w:rsidRPr="00110124" w:rsidRDefault="006D64E1" w:rsidP="00301D30">
          <w:r w:rsidRPr="00110124">
            <w:t>Лист</w:t>
          </w:r>
        </w:p>
      </w:tc>
    </w:tr>
    <w:tr w:rsidR="006D64E1" w:rsidTr="00301D30">
      <w:trPr>
        <w:cantSplit/>
        <w:trHeight w:hRule="exact" w:val="281"/>
      </w:trPr>
      <w:tc>
        <w:tcPr>
          <w:tcW w:w="567" w:type="dxa"/>
          <w:tcBorders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6D64E1" w:rsidRPr="000838DB" w:rsidRDefault="006D64E1" w:rsidP="00301D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64E1" w:rsidRPr="000838DB" w:rsidRDefault="006D64E1" w:rsidP="00301D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64E1" w:rsidRPr="000838DB" w:rsidRDefault="006D64E1" w:rsidP="00301D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64E1" w:rsidRPr="000838DB" w:rsidRDefault="006D64E1" w:rsidP="00301D30">
          <w:pPr>
            <w:jc w:val="center"/>
            <w:rPr>
              <w:sz w:val="18"/>
              <w:szCs w:val="18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64E1" w:rsidRPr="000838DB" w:rsidRDefault="006D64E1" w:rsidP="00301D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6D64E1" w:rsidRPr="000838DB" w:rsidRDefault="006D64E1" w:rsidP="00301D30">
          <w:pPr>
            <w:jc w:val="center"/>
            <w:rPr>
              <w:sz w:val="18"/>
              <w:szCs w:val="18"/>
            </w:rPr>
          </w:pPr>
        </w:p>
      </w:tc>
      <w:tc>
        <w:tcPr>
          <w:tcW w:w="6237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tcMar>
            <w:left w:w="0" w:type="dxa"/>
            <w:right w:w="0" w:type="dxa"/>
          </w:tcMar>
        </w:tcPr>
        <w:p w:rsidR="006D64E1" w:rsidRPr="00F80D66" w:rsidRDefault="006D64E1" w:rsidP="00301D30">
          <w:pPr>
            <w:rPr>
              <w:rFonts w:ascii="Arial" w:hAnsi="Arial" w:cs="Arial"/>
            </w:rPr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shd w:val="clear" w:color="auto" w:fill="auto"/>
          <w:vAlign w:val="center"/>
        </w:tcPr>
        <w:p w:rsidR="006D64E1" w:rsidRPr="000838DB" w:rsidRDefault="000220DB" w:rsidP="00301D30">
          <w:pPr>
            <w:jc w:val="center"/>
            <w:rPr>
              <w:sz w:val="24"/>
              <w:szCs w:val="24"/>
            </w:rPr>
          </w:pPr>
          <w:r w:rsidRPr="008426A8">
            <w:rPr>
              <w:sz w:val="24"/>
              <w:szCs w:val="24"/>
            </w:rPr>
            <w:fldChar w:fldCharType="begin"/>
          </w:r>
          <w:r w:rsidR="006D64E1" w:rsidRPr="008426A8">
            <w:rPr>
              <w:sz w:val="24"/>
              <w:szCs w:val="24"/>
            </w:rPr>
            <w:instrText xml:space="preserve"> PAGE   \* MERGEFORMAT </w:instrText>
          </w:r>
          <w:r w:rsidRPr="008426A8">
            <w:rPr>
              <w:sz w:val="24"/>
              <w:szCs w:val="24"/>
            </w:rPr>
            <w:fldChar w:fldCharType="separate"/>
          </w:r>
          <w:r w:rsidR="00467D5A">
            <w:rPr>
              <w:noProof/>
              <w:sz w:val="24"/>
              <w:szCs w:val="24"/>
            </w:rPr>
            <w:t>6</w:t>
          </w:r>
          <w:r w:rsidRPr="008426A8">
            <w:rPr>
              <w:sz w:val="24"/>
              <w:szCs w:val="24"/>
            </w:rPr>
            <w:fldChar w:fldCharType="end"/>
          </w:r>
        </w:p>
      </w:tc>
    </w:tr>
    <w:tr w:rsidR="006D64E1" w:rsidTr="00301D30">
      <w:trPr>
        <w:cantSplit/>
        <w:trHeight w:hRule="exact" w:val="281"/>
      </w:trPr>
      <w:tc>
        <w:tcPr>
          <w:tcW w:w="567" w:type="dxa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6D64E1" w:rsidRPr="001354A5" w:rsidRDefault="006D64E1" w:rsidP="00301D30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D64E1" w:rsidRPr="001354A5" w:rsidRDefault="006D64E1" w:rsidP="00301D30">
          <w:pPr>
            <w:jc w:val="center"/>
            <w:rPr>
              <w:spacing w:val="-6"/>
              <w:sz w:val="18"/>
              <w:szCs w:val="18"/>
            </w:rPr>
          </w:pPr>
          <w:r w:rsidRPr="001354A5">
            <w:rPr>
              <w:spacing w:val="-6"/>
              <w:sz w:val="18"/>
              <w:szCs w:val="18"/>
            </w:rPr>
            <w:t>Кол.уч.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D64E1" w:rsidRPr="001354A5" w:rsidRDefault="006D64E1" w:rsidP="00301D30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D64E1" w:rsidRPr="001354A5" w:rsidRDefault="006D64E1" w:rsidP="00301D30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D64E1" w:rsidRPr="001354A5" w:rsidRDefault="006D64E1" w:rsidP="00301D30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6D64E1" w:rsidRPr="001354A5" w:rsidRDefault="006D64E1" w:rsidP="00301D30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Дата</w:t>
          </w:r>
        </w:p>
      </w:tc>
      <w:tc>
        <w:tcPr>
          <w:tcW w:w="6237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</w:tcPr>
        <w:p w:rsidR="006D64E1" w:rsidRPr="00F80D66" w:rsidRDefault="006D64E1" w:rsidP="00301D30">
          <w:pPr>
            <w:rPr>
              <w:rFonts w:ascii="Arial" w:hAnsi="Arial" w:cs="Arial"/>
            </w:rPr>
          </w:pPr>
        </w:p>
      </w:tc>
      <w:tc>
        <w:tcPr>
          <w:tcW w:w="567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shd w:val="clear" w:color="auto" w:fill="auto"/>
        </w:tcPr>
        <w:p w:rsidR="006D64E1" w:rsidRPr="00F80D66" w:rsidRDefault="006D64E1" w:rsidP="00301D30">
          <w:pPr>
            <w:rPr>
              <w:rFonts w:ascii="Arial" w:hAnsi="Arial" w:cs="Arial"/>
            </w:rPr>
          </w:pPr>
        </w:p>
      </w:tc>
    </w:tr>
  </w:tbl>
  <w:p w:rsidR="006D64E1" w:rsidRDefault="000220DB">
    <w:r>
      <w:rPr>
        <w:noProof/>
      </w:rPr>
      <w:pict>
        <v:group id="Group 104" o:spid="_x0000_s4130" style="position:absolute;margin-left:18.45pt;margin-top:586.85pt;width:34.05pt;height:240.95pt;z-index:251668992;mso-position-horizontal-relative:page;mso-position-vertical-relative:page" coordorigin="3402,6237" coordsize="681,4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">
          <v:rect id="Rectangle 105" o:spid="_x0000_s4136" style="position:absolute;left:3402;top:7655;width:283;height:1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yZicYA&#10;AADbAAAADwAAAGRycy9kb3ducmV2LnhtbESPzW7CMBCE75V4B2sr9VIVh/JXpRgEDVDUGwm9b+Nt&#10;EhGvo9iF8PYYCanH0cx8o5ktOlOLE7Wusqxg0I9AEOdWV1woOGSblzcQziNrrC2Tggs5WMx7DzOM&#10;tT3znk6pL0SAsItRQel9E0vp8pIMur5tiIP3a1uDPsi2kLrFc4CbWr5G0UQarDgslNjQR0n5Mf0z&#10;Crafzdf6OH0udqthkky32Tj5+R4r9fTYLd9BeOr8f/je3mkFkxHcvoQfIO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wyZicYAAADbAAAADwAAAAAAAAAAAAAAAACYAgAAZHJz&#10;L2Rvd25yZXYueG1sUEsFBgAAAAAEAAQA9QAAAIsDAAAAAA==&#10;" strokeweight="1.5pt">
            <v:fill opacity="0"/>
            <v:textbox style="layout-flow:vertical;mso-layout-flow-alt:bottom-to-top" inset="0,0,0,0">
              <w:txbxContent>
                <w:p w:rsidR="006D64E1" w:rsidRPr="002076F5" w:rsidRDefault="006D64E1" w:rsidP="00A80AF1">
                  <w:pPr>
                    <w:jc w:val="center"/>
                  </w:pPr>
                  <w:r w:rsidRPr="002076F5">
                    <w:t>Подпись и дата</w:t>
                  </w:r>
                </w:p>
              </w:txbxContent>
            </v:textbox>
          </v:rect>
          <v:rect id="Rectangle 106" o:spid="_x0000_s4135" style="position:absolute;left:3402;top:6237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A8EsYA&#10;AADbAAAADwAAAGRycy9kb3ducmV2LnhtbESPT2vCQBTE70K/w/IKvYjZ2BKV1FVqU//gTaP31+xr&#10;Esy+Ddmtpt++KxR6HGbmN8x82ZtGXKlztWUF4ygGQVxYXXOp4JSvRzMQziNrbCyTgh9ysFw8DOaY&#10;anvjA12PvhQBwi5FBZX3bSqlKyoy6CLbEgfvy3YGfZBdKXWHtwA3jXyO44k0WHNYqLCl94qKy/Hb&#10;KNhs2/3HZTosd6uXLJtu8iT7PCdKPT32b68gPPX+P/zX3mkFkwTuX8IP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EA8EsYAAADbAAAADwAAAAAAAAAAAAAAAACYAgAAZHJz&#10;L2Rvd25yZXYueG1sUEsFBgAAAAAEAAQA9QAAAIsDAAAAAA==&#10;" strokeweight="1.5pt">
            <v:fill opacity="0"/>
            <v:textbox style="layout-flow:vertical;mso-layout-flow-alt:bottom-to-top" inset="0,0,0,0">
              <w:txbxContent>
                <w:p w:rsidR="006D64E1" w:rsidRPr="002076F5" w:rsidRDefault="006D64E1" w:rsidP="00A80AF1">
                  <w:pPr>
                    <w:jc w:val="center"/>
                  </w:pPr>
                  <w:r w:rsidRPr="002076F5">
                    <w:t>Взам. инв. №</w:t>
                  </w:r>
                </w:p>
              </w:txbxContent>
            </v:textbox>
          </v:rect>
          <v:rect id="Rectangle 107" o:spid="_x0000_s4134" style="position:absolute;left:3402;top:9639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KiZcUA&#10;AADbAAAADwAAAGRycy9kb3ducmV2LnhtbESPQWvCQBSE7wX/w/IKXkqzacVYoqvYxqp407T3Z/Y1&#10;CWbfhuyq8d+7hUKPw8x8w8wWvWnEhTpXW1bwEsUgiAuray4VfOWfz28gnEfW2FgmBTdysJgPHmaY&#10;anvlPV0OvhQBwi5FBZX3bSqlKyoy6CLbEgfvx3YGfZBdKXWH1wA3jXyN40QarDksVNjSR0XF6XA2&#10;Ctabdrc6TZ7K7fsoyybrfJwdv8dKDR/75RSEp97/h//aW60gSeD3S/gB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kqJlxQAAANsAAAAPAAAAAAAAAAAAAAAAAJgCAABkcnMv&#10;ZG93bnJldi54bWxQSwUGAAAAAAQABAD1AAAAigMAAAAA&#10;" strokeweight="1.5pt">
            <v:fill opacity="0"/>
            <v:textbox style="layout-flow:vertical;mso-layout-flow-alt:bottom-to-top" inset="0,0,0,0">
              <w:txbxContent>
                <w:p w:rsidR="006D64E1" w:rsidRPr="002076F5" w:rsidRDefault="006D64E1" w:rsidP="00A80AF1">
                  <w:pPr>
                    <w:jc w:val="center"/>
                  </w:pPr>
                  <w:r w:rsidRPr="002076F5">
                    <w:t>Инв. № подл.</w:t>
                  </w:r>
                </w:p>
              </w:txbxContent>
            </v:textbox>
          </v:rect>
          <v:rect id="Rectangle 108" o:spid="_x0000_s4133" style="position:absolute;left:3686;top:6237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4H/sUA&#10;AADbAAAADwAAAGRycy9kb3ducmV2LnhtbESPS2/CMBCE70j9D9YicUHg0AqCUgwqTXmIG6/7Nl6S&#10;iHgdxQbSf18jVepxNDPfaGaL1lTiTo0rLSsYDSMQxJnVJecKTsfVYArCeWSNlWVS8EMOFvOXzgwT&#10;bR+8p/vB5yJA2CWooPC+TqR0WUEG3dDWxMG72MagD7LJpW7wEeCmkq9RNJEGSw4LBdb0WVB2PdyM&#10;gvWm3n1d436+Xb6labw+jtPv81ipXrf9eAfhqfX/4b/2ViuYxPD8En6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3gf+xQAAANsAAAAPAAAAAAAAAAAAAAAAAJgCAABkcnMv&#10;ZG93bnJldi54bWxQSwUGAAAAAAQABAD1AAAAigMAAAAA&#10;" strokeweight="1.5pt">
            <v:fill opacity="0"/>
            <v:textbox style="layout-flow:vertical;mso-layout-flow-alt:bottom-to-top" inset="0,0,0,0">
              <w:txbxContent>
                <w:p w:rsidR="006D64E1" w:rsidRPr="00852972" w:rsidRDefault="006D64E1" w:rsidP="00A80AF1"/>
              </w:txbxContent>
            </v:textbox>
          </v:rect>
          <v:rect id="Rectangle 109" o:spid="_x0000_s4132" style="position:absolute;left:3686;top:7655;width:397;height:1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GTjMMA&#10;AADbAAAADwAAAGRycy9kb3ducmV2LnhtbERPTU/CQBC9k/gfNmPihcgWTcEUlkasFMIN0PvQHduG&#10;7mzTXWn59+7BhOPL+16mg2nElTpXW1YwnUQgiAuray4VfJ02z28gnEfW2FgmBTdykK4eRktMtO35&#10;QNejL0UIYZeggsr7NpHSFRUZdBPbEgfux3YGfYBdKXWHfQg3jXyJopk0WHNoqLClj4qKy/HXKMi3&#10;7f7zMh+Xu/Vrls3zU5ydv2Olnh6H9wUIT4O/i//dO61gFsaGL+EH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kGTjMMAAADbAAAADwAAAAAAAAAAAAAAAACYAgAAZHJzL2Rv&#10;d25yZXYueG1sUEsFBgAAAAAEAAQA9QAAAIgDAAAAAA==&#10;" strokeweight="1.5pt">
            <v:fill opacity="0"/>
            <v:textbox style="layout-flow:vertical;mso-layout-flow-alt:bottom-to-top" inset="0,0,0,0">
              <w:txbxContent>
                <w:p w:rsidR="006D64E1" w:rsidRPr="00852972" w:rsidRDefault="006D64E1" w:rsidP="00A80AF1"/>
              </w:txbxContent>
            </v:textbox>
          </v:rect>
          <v:rect id="Rectangle 110" o:spid="_x0000_s4131" style="position:absolute;left:3686;top:9639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02F8UA&#10;AADbAAAADwAAAGRycy9kb3ducmV2LnhtbESPS2/CMBCE75X4D9Yi9VIVBxCPphgEDS/1BpT7Em+T&#10;iHgdxQbCv6+RKnEczcw3msmsMaW4Uu0Kywq6nQgEcWp1wZmCn8PqfQzCeWSNpWVScCcHs2nrZYKx&#10;tjfe0XXvMxEg7GJUkHtfxVK6NCeDrmMr4uD92tqgD7LOpK7xFuCmlL0oGkqDBYeFHCv6yik97y9G&#10;wXpTfS/Po7dsu+gnyWh9GCSn40Cp13Yz/wThqfHP8H97qxUMP+DxJfwAO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DTYXxQAAANsAAAAPAAAAAAAAAAAAAAAAAJgCAABkcnMv&#10;ZG93bnJldi54bWxQSwUGAAAAAAQABAD1AAAAigMAAAAA&#10;" strokeweight="1.5pt">
            <v:fill opacity="0"/>
            <v:textbox style="layout-flow:vertical;mso-layout-flow-alt:bottom-to-top" inset="0,0,0,0">
              <w:txbxContent>
                <w:p w:rsidR="006D64E1" w:rsidRPr="00695632" w:rsidRDefault="006D64E1" w:rsidP="00A80AF1"/>
              </w:txbxContent>
            </v:textbox>
          </v:rect>
          <w10:wrap anchorx="page" anchory="page"/>
        </v:group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4E1" w:rsidRDefault="000220DB">
    <w:r>
      <w:rPr>
        <w:noProof/>
      </w:rPr>
      <w:pict>
        <v:group id="Group 65" o:spid="_x0000_s4122" style="position:absolute;margin-left:18.45pt;margin-top:586.85pt;width:34.05pt;height:240.95pt;z-index:251662848;mso-position-horizontal-relative:page;mso-position-vertical-relative:page" coordorigin="3402,6237" coordsize="681,4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">
          <v:rect id="Rectangle 66" o:spid="_x0000_s4128" style="position:absolute;left:3402;top:7655;width:283;height:1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z2r8UA&#10;AADbAAAADwAAAGRycy9kb3ducmV2LnhtbESPQWvCQBSE7wX/w/IEL6VutEQlZiO2sVa8Ve39NftM&#10;gtm3Ibtq+u+7hUKPw8x8w6Sr3jTiRp2rLSuYjCMQxIXVNZcKTse3pwUI55E1NpZJwTc5WGWDhxQT&#10;be/8QbeDL0WAsEtQQeV9m0jpiooMurFtiYN3tp1BH2RXSt3hPcBNI6dRNJMGaw4LFbb0WlFxOVyN&#10;gu17u99c5o/l7uU5z+fbY5x/fcZKjYb9egnCU+//w3/tnVYQx/D7JfwAm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LPavxQAAANsAAAAPAAAAAAAAAAAAAAAAAJgCAABkcnMv&#10;ZG93bnJldi54bWxQSwUGAAAAAAQABAD1AAAAigMAAAAA&#10;" strokeweight="1.5pt">
            <v:fill opacity="0"/>
            <v:textbox style="layout-flow:vertical;mso-layout-flow-alt:bottom-to-top" inset="0,0,0,0">
              <w:txbxContent>
                <w:p w:rsidR="006D64E1" w:rsidRPr="002076F5" w:rsidRDefault="006D64E1" w:rsidP="00A80AF1">
                  <w:pPr>
                    <w:jc w:val="center"/>
                  </w:pPr>
                  <w:r w:rsidRPr="002076F5">
                    <w:t>Подпись и дата</w:t>
                  </w:r>
                </w:p>
              </w:txbxContent>
            </v:textbox>
          </v:rect>
          <v:rect id="Rectangle 67" o:spid="_x0000_s4127" style="position:absolute;left:3402;top:6237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5o2MYA&#10;AADbAAAADwAAAGRycy9kb3ducmV2LnhtbESPT2vCQBTE70K/w/IKvYjZ2BKV1FVqU//gTaP31+xr&#10;Esy+Ddmtpt++KxR6HGbmN8x82ZtGXKlztWUF4ygGQVxYXXOp4JSvRzMQziNrbCyTgh9ysFw8DOaY&#10;anvjA12PvhQBwi5FBZX3bSqlKyoy6CLbEgfvy3YGfZBdKXWHtwA3jXyO44k0WHNYqLCl94qKy/Hb&#10;KNhs2/3HZTosd6uXLJtu8iT7PCdKPT32b68gPPX+P/zX3mkFyQTuX8IP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5o2MYAAADbAAAADwAAAAAAAAAAAAAAAACYAgAAZHJz&#10;L2Rvd25yZXYueG1sUEsFBgAAAAAEAAQA9QAAAIsDAAAAAA==&#10;" strokeweight="1.5pt">
            <v:fill opacity="0"/>
            <v:textbox style="layout-flow:vertical;mso-layout-flow-alt:bottom-to-top" inset="0,0,0,0">
              <w:txbxContent>
                <w:p w:rsidR="006D64E1" w:rsidRPr="002076F5" w:rsidRDefault="006D64E1" w:rsidP="00A80AF1">
                  <w:pPr>
                    <w:jc w:val="center"/>
                  </w:pPr>
                  <w:r w:rsidRPr="002076F5">
                    <w:t>Взам. инв. №</w:t>
                  </w:r>
                </w:p>
              </w:txbxContent>
            </v:textbox>
          </v:rect>
          <v:rect id="Rectangle 68" o:spid="_x0000_s4126" style="position:absolute;left:3402;top:9639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LNQ8UA&#10;AADbAAAADwAAAGRycy9kb3ducmV2LnhtbESPQWvCQBSE7wX/w/IEL6VutMSU6CpqWiveqvX+zD6T&#10;YPZtyG41/fduQehxmJlvmNmiM7W4UusqywpGwwgEcW51xYWC78PHyxsI55E11pZJwS85WMx7TzNM&#10;tb3xF133vhABwi5FBaX3TSqly0sy6Ia2IQ7e2bYGfZBtIXWLtwA3tRxH0UQarDgslNjQuqT8sv8x&#10;Cjafze79kjwX29VrliWbQ5ydjrFSg363nILw1Pn/8KO91QriBP6+hB8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s1DxQAAANsAAAAPAAAAAAAAAAAAAAAAAJgCAABkcnMv&#10;ZG93bnJldi54bWxQSwUGAAAAAAQABAD1AAAAigMAAAAA&#10;" strokeweight="1.5pt">
            <v:fill opacity="0"/>
            <v:textbox style="layout-flow:vertical;mso-layout-flow-alt:bottom-to-top" inset="0,0,0,0">
              <w:txbxContent>
                <w:p w:rsidR="006D64E1" w:rsidRPr="002076F5" w:rsidRDefault="006D64E1" w:rsidP="00A80AF1">
                  <w:pPr>
                    <w:jc w:val="center"/>
                  </w:pPr>
                  <w:r w:rsidRPr="002076F5">
                    <w:t>Инв. № подл.</w:t>
                  </w:r>
                </w:p>
              </w:txbxContent>
            </v:textbox>
          </v:rect>
          <v:rect id="Rectangle 69" o:spid="_x0000_s4125" style="position:absolute;left:3686;top:6237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H8qsUA&#10;AADbAAAADwAAAGRycy9kb3ducmV2LnhtbESPQWvCQBSE7wX/w/KEXkrdWEmt0VXaRq14q9b7M/tM&#10;gtm3IbvV+O9dQfA4zMw3zGTWmkqcqHGlZQX9XgSCOLO65FzB33bx+gHCeWSNlWVScCEHs2nnaYKJ&#10;tmf+pdPG5yJA2CWooPC+TqR0WUEGXc/WxME72MagD7LJpW7wHOCmkm9R9C4NlhwWCqzpu6DsuPk3&#10;CpY/9Xp+HL7kq69Bmg6X2zjd72Klnrvt5xiEp9Y/wvf2SiuIR3D7En6An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YfyqxQAAANsAAAAPAAAAAAAAAAAAAAAAAJgCAABkcnMv&#10;ZG93bnJldi54bWxQSwUGAAAAAAQABAD1AAAAigMAAAAA&#10;" strokeweight="1.5pt">
            <v:fill opacity="0"/>
            <v:textbox style="layout-flow:vertical;mso-layout-flow-alt:bottom-to-top" inset="0,0,0,0">
              <w:txbxContent>
                <w:p w:rsidR="006D64E1" w:rsidRPr="00852972" w:rsidRDefault="006D64E1" w:rsidP="00A80AF1"/>
              </w:txbxContent>
            </v:textbox>
          </v:rect>
          <v:rect id="Rectangle 70" o:spid="_x0000_s4124" style="position:absolute;left:3686;top:7655;width:397;height:1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efisMA&#10;AADbAAAADwAAAGRycy9kb3ducmV2LnhtbERPTU/CQBC9k/gfNmPihcgWTcEUlkasFMIN0PvQHduG&#10;7mzTXWn59+7BhOPL+16mg2nElTpXW1YwnUQgiAuray4VfJ02z28gnEfW2FgmBTdykK4eRktMtO35&#10;QNejL0UIYZeggsr7NpHSFRUZdBPbEgfux3YGfYBdKXWHfQg3jXyJopk0WHNoqLClj4qKy/HXKMi3&#10;7f7zMh+Xu/Vrls3zU5ydv2Olnh6H9wUIT4O/i//dO61gFtaHL+EH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efisMAAADbAAAADwAAAAAAAAAAAAAAAACYAgAAZHJzL2Rv&#10;d25yZXYueG1sUEsFBgAAAAAEAAQA9QAAAIgDAAAAAA==&#10;" strokeweight="1.5pt">
            <v:fill opacity="0"/>
            <v:textbox style="layout-flow:vertical;mso-layout-flow-alt:bottom-to-top" inset="0,0,0,0">
              <w:txbxContent>
                <w:p w:rsidR="006D64E1" w:rsidRPr="00852972" w:rsidRDefault="006D64E1" w:rsidP="00A80AF1"/>
              </w:txbxContent>
            </v:textbox>
          </v:rect>
          <v:rect id="Rectangle 71" o:spid="_x0000_s4123" style="position:absolute;left:3686;top:9639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s6EcUA&#10;AADbAAAADwAAAGRycy9kb3ducmV2LnhtbESPQWvCQBSE74L/YXlCL9JsbNFIzCptU614q9r7a/aZ&#10;BLNvQ3ar6b/vCgWPw8x8w2Sr3jTiQp2rLSuYRDEI4sLqmksFx8P6cQ7CeWSNjWVS8EsOVsvhIMNU&#10;2yt/0mXvSxEg7FJUUHnfplK6oiKDLrItcfBOtjPog+xKqTu8Brhp5FMcz6TBmsNChS29VVSc9z9G&#10;weaj3b2fk3G5fX3O82RzmObfX1OlHkb9ywKEp97fw//trVYwm8DtS/gB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ezoRxQAAANsAAAAPAAAAAAAAAAAAAAAAAJgCAABkcnMv&#10;ZG93bnJldi54bWxQSwUGAAAAAAQABAD1AAAAigMAAAAA&#10;" strokeweight="1.5pt">
            <v:fill opacity="0"/>
            <v:textbox style="layout-flow:vertical;mso-layout-flow-alt:bottom-to-top" inset="0,0,0,0">
              <w:txbxContent>
                <w:p w:rsidR="006D64E1" w:rsidRPr="00695632" w:rsidRDefault="006D64E1" w:rsidP="00A80AF1"/>
              </w:txbxContent>
            </v:textbox>
          </v:rect>
          <w10:wrap anchorx="page" anchory="page"/>
        </v:group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4E1" w:rsidRDefault="000220DB">
    <w:r>
      <w:rPr>
        <w:noProof/>
      </w:rPr>
      <w:pict>
        <v:group id="Group 227" o:spid="_x0000_s4114" style="position:absolute;margin-left:18.45pt;margin-top:586.85pt;width:34.05pt;height:240.95pt;z-index:251694592;mso-position-horizontal-relative:page;mso-position-vertical-relative:page" coordorigin="3402,6237" coordsize="681,4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">
          <v:rect id="Rectangle 228" o:spid="_x0000_s4120" style="position:absolute;left:3402;top:7655;width:283;height:1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K8kcEA&#10;AADbAAAADwAAAGRycy9kb3ducmV2LnhtbERPy4rCMBTdD/gP4QpuhjFVUYdqFLXjA3ej4/7aXNti&#10;c1OajNa/NwvB5eG8p/PGlOJGtSssK+h1IxDEqdUFZwr+juuvbxDOI2ssLZOCBzmYz1ofU4y1vfMv&#10;3Q4+EyGEXYwKcu+rWEqX5mTQdW1FHLiLrQ36AOtM6hrvIdyUsh9FI2mw4NCQY0WrnNLr4d8o2Gyr&#10;/c91/JntloMkGW+Ow+R8GirVaTeLCQhPjX+LX+6dVjAIY8OX8APk7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3yvJHBAAAA2wAAAA8AAAAAAAAAAAAAAAAAmAIAAGRycy9kb3du&#10;cmV2LnhtbFBLBQYAAAAABAAEAPUAAACGAwAAAAA=&#10;" strokeweight="1.5pt">
            <v:fill opacity="0"/>
            <v:textbox style="layout-flow:vertical;mso-layout-flow-alt:bottom-to-top" inset="0,0,0,0">
              <w:txbxContent>
                <w:p w:rsidR="006D64E1" w:rsidRPr="002076F5" w:rsidRDefault="006D64E1" w:rsidP="00A80AF1">
                  <w:pPr>
                    <w:jc w:val="center"/>
                  </w:pPr>
                  <w:r w:rsidRPr="002076F5">
                    <w:t>Подпись и дата</w:t>
                  </w:r>
                </w:p>
              </w:txbxContent>
            </v:textbox>
          </v:rect>
          <v:rect id="Rectangle 229" o:spid="_x0000_s4119" style="position:absolute;left:3402;top:6237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4ZCsUA&#10;AADbAAAADwAAAGRycy9kb3ducmV2LnhtbESPzW7CMBCE75V4B2uReqmKA4ifphgEDVDUG1DuS7xN&#10;IuJ1FBsIb18jIXEczcw3msmsMaW4UO0Kywq6nQgEcWp1wZmC3/3qfQzCeWSNpWVScCMHs2nrZYKx&#10;tlfe0mXnMxEg7GJUkHtfxVK6NCeDrmMr4uD92dqgD7LOpK7xGuCmlL0oGkqDBYeFHCv6yik97c5G&#10;wfq7+lmeRm/ZZtFPktF6P0iOh4FSr+1m/gnCU+Of4Ud7oxX0P+D+JfwAOf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vhkKxQAAANsAAAAPAAAAAAAAAAAAAAAAAJgCAABkcnMv&#10;ZG93bnJldi54bWxQSwUGAAAAAAQABAD1AAAAigMAAAAA&#10;" strokeweight="1.5pt">
            <v:fill opacity="0"/>
            <v:textbox style="layout-flow:vertical;mso-layout-flow-alt:bottom-to-top" inset="0,0,0,0">
              <w:txbxContent>
                <w:p w:rsidR="006D64E1" w:rsidRPr="002076F5" w:rsidRDefault="006D64E1" w:rsidP="00A80AF1">
                  <w:pPr>
                    <w:jc w:val="center"/>
                  </w:pPr>
                  <w:r w:rsidRPr="002076F5">
                    <w:t>Взам. инв. №</w:t>
                  </w:r>
                </w:p>
              </w:txbxContent>
            </v:textbox>
          </v:rect>
          <v:rect id="Rectangle 230" o:spid="_x0000_s4118" style="position:absolute;left:3402;top:9639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LD6sMA&#10;AADbAAAADwAAAGRycy9kb3ducmV2LnhtbERPTU/CQBC9m/AfNmPixdAtKmAqC1Eq0HCD4n3sjm1D&#10;d7bpLlD+PXsw4fjyvmeL3jTiTJ2rLSsYRTEI4sLqmksFh3w1fAfhPLLGxjIpuJKDxXzwMMNE2wvv&#10;6Lz3pQgh7BJUUHnfJlK6oiKDLrItceD+bGfQB9iVUnd4CeGmkS9xPJEGaw4NFba0rKg47k9GwXrT&#10;br+P0+cy+3pN0+k6H6e/P2Olnh77zw8Qnnp/F/+7M63gLawPX8IPk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4LD6sMAAADbAAAADwAAAAAAAAAAAAAAAACYAgAAZHJzL2Rv&#10;d25yZXYueG1sUEsFBgAAAAAEAAQA9QAAAIgDAAAAAA==&#10;" strokeweight="1.5pt">
            <v:fill opacity="0"/>
            <v:textbox style="layout-flow:vertical;mso-layout-flow-alt:bottom-to-top" inset="0,0,0,0">
              <w:txbxContent>
                <w:p w:rsidR="006D64E1" w:rsidRPr="002076F5" w:rsidRDefault="006D64E1" w:rsidP="00A80AF1">
                  <w:pPr>
                    <w:jc w:val="center"/>
                  </w:pPr>
                  <w:r w:rsidRPr="002076F5">
                    <w:t>Инв. № подл.</w:t>
                  </w:r>
                </w:p>
              </w:txbxContent>
            </v:textbox>
          </v:rect>
          <v:rect id="Rectangle 231" o:spid="_x0000_s4117" style="position:absolute;left:3686;top:6237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5mccUA&#10;AADbAAAADwAAAGRycy9kb3ducmV2LnhtbESPS2/CMBCE75X6H6ytxKUCB8pLAYOAFIq48eh9Gy9J&#10;RLyOYgPh39dIlXoczcw3mum8MaW4Ue0Kywq6nQgEcWp1wZmC03HdHoNwHlljaZkUPMjBfPb6MsVY&#10;2zvv6XbwmQgQdjEqyL2vYildmpNB17EVcfDOtjbog6wzqWu8B7gpZS+KhtJgwWEhx4pWOaWXw9Uo&#10;2HxVu8/L6D3bLj+SZLQ5DpKf74FSrbdmMQHhqfH/4b/2Vivod+H5JfwAOf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zmZxxQAAANsAAAAPAAAAAAAAAAAAAAAAAJgCAABkcnMv&#10;ZG93bnJldi54bWxQSwUGAAAAAAQABAD1AAAAigMAAAAA&#10;" strokeweight="1.5pt">
            <v:fill opacity="0"/>
            <v:textbox style="layout-flow:vertical;mso-layout-flow-alt:bottom-to-top" inset="0,0,0,0">
              <w:txbxContent>
                <w:p w:rsidR="006D64E1" w:rsidRPr="00852972" w:rsidRDefault="006D64E1" w:rsidP="00A80AF1"/>
              </w:txbxContent>
            </v:textbox>
          </v:rect>
          <v:rect id="Rectangle 232" o:spid="_x0000_s4116" style="position:absolute;left:3686;top:7655;width:397;height:19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z4BsUA&#10;AADbAAAADwAAAGRycy9kb3ducmV2LnhtbESPS2/CMBCE75X6H6ytxKUCB8pLAYOAFIq48eh9Gy9J&#10;RLyOYgPh39dIlXoczcw3mum8MaW4Ue0Kywq6nQgEcWp1wZmC03HdHoNwHlljaZkUPMjBfPb6MsVY&#10;2zvv6XbwmQgQdjEqyL2vYildmpNB17EVcfDOtjbog6wzqWu8B7gpZS+KhtJgwWEhx4pWOaWXw9Uo&#10;2HxVu8/L6D3bLj+SZLQ5DpKf74FSrbdmMQHhqfH/4b/2Vivo9+D5JfwAOf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HPgGxQAAANsAAAAPAAAAAAAAAAAAAAAAAJgCAABkcnMv&#10;ZG93bnJldi54bWxQSwUGAAAAAAQABAD1AAAAigMAAAAA&#10;" strokeweight="1.5pt">
            <v:fill opacity="0"/>
            <v:textbox style="layout-flow:vertical;mso-layout-flow-alt:bottom-to-top" inset="0,0,0,0">
              <w:txbxContent>
                <w:p w:rsidR="006D64E1" w:rsidRPr="00852972" w:rsidRDefault="006D64E1" w:rsidP="00A80AF1"/>
              </w:txbxContent>
            </v:textbox>
          </v:rect>
          <v:rect id="Rectangle 233" o:spid="_x0000_s4115" style="position:absolute;left:3686;top:9639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BdncYA&#10;AADbAAAADwAAAGRycy9kb3ducmV2LnhtbESPS2/CMBCE75X6H6ytxKUCh1IeCnEQJZQibjx638ZL&#10;EhGvo9hA+u/rSpV6HM3MN5pk0Zla3Kh1lWUFw0EEgji3uuJCwen43p+BcB5ZY22ZFHyTg0X6+JBg&#10;rO2d93Q7+EIECLsYFZTeN7GULi/JoBvYhjh4Z9sa9EG2hdQt3gPc1PIliibSYMVhocSGViXll8PV&#10;KNh8NLv1ZfpcbN9GWTbdHMfZ1+dYqd5Tt5yD8NT5//Bfe6sVvI7g90v4ATL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1BdncYAAADbAAAADwAAAAAAAAAAAAAAAACYAgAAZHJz&#10;L2Rvd25yZXYueG1sUEsFBgAAAAAEAAQA9QAAAIsDAAAAAA==&#10;" strokeweight="1.5pt">
            <v:fill opacity="0"/>
            <v:textbox style="layout-flow:vertical;mso-layout-flow-alt:bottom-to-top" inset="0,0,0,0">
              <w:txbxContent>
                <w:p w:rsidR="006D64E1" w:rsidRPr="00695632" w:rsidRDefault="006D64E1" w:rsidP="00A80AF1"/>
              </w:txbxContent>
            </v:textbox>
          </v:rect>
          <w10:wrap anchorx="page" anchory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7F21" w:rsidRDefault="00C27F21">
      <w:r>
        <w:separator/>
      </w:r>
    </w:p>
  </w:footnote>
  <w:footnote w:type="continuationSeparator" w:id="1">
    <w:p w:rsidR="00C27F21" w:rsidRDefault="00C27F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vertAnchor="page" w:horzAnchor="page" w:tblpX="10984" w:tblpY="273"/>
      <w:tblOverlap w:val="never"/>
      <w:tblW w:w="0" w:type="auto"/>
      <w:tblBorders>
        <w:left w:val="single" w:sz="12" w:space="0" w:color="auto"/>
        <w:bottom w:val="single" w:sz="12" w:space="0" w:color="auto"/>
      </w:tblBorders>
      <w:tblLayout w:type="fixed"/>
      <w:tblCellMar>
        <w:left w:w="0" w:type="dxa"/>
        <w:right w:w="0" w:type="dxa"/>
      </w:tblCellMar>
      <w:tblLook w:val="04A0"/>
    </w:tblPr>
    <w:tblGrid>
      <w:gridCol w:w="567"/>
    </w:tblGrid>
    <w:tr w:rsidR="006D64E1" w:rsidRPr="00D11637" w:rsidTr="002D30AA">
      <w:trPr>
        <w:trHeight w:hRule="exact" w:val="397"/>
      </w:trPr>
      <w:tc>
        <w:tcPr>
          <w:tcW w:w="567" w:type="dxa"/>
          <w:noWrap/>
          <w:vAlign w:val="center"/>
        </w:tcPr>
        <w:p w:rsidR="006D64E1" w:rsidRPr="00D11637" w:rsidRDefault="000220DB" w:rsidP="00D11637">
          <w:pPr>
            <w:jc w:val="center"/>
            <w:rPr>
              <w:sz w:val="24"/>
              <w:szCs w:val="24"/>
            </w:rPr>
          </w:pPr>
          <w:r w:rsidRPr="00D11637">
            <w:rPr>
              <w:sz w:val="24"/>
              <w:szCs w:val="24"/>
            </w:rPr>
            <w:fldChar w:fldCharType="begin"/>
          </w:r>
          <w:r w:rsidR="006D64E1" w:rsidRPr="00D11637">
            <w:rPr>
              <w:sz w:val="24"/>
              <w:szCs w:val="24"/>
            </w:rPr>
            <w:instrText xml:space="preserve"> </w:instrText>
          </w:r>
          <w:r w:rsidR="006D64E1" w:rsidRPr="00D11637">
            <w:rPr>
              <w:sz w:val="24"/>
              <w:szCs w:val="24"/>
              <w:lang w:val="en-US"/>
            </w:rPr>
            <w:instrText>=</w:instrText>
          </w:r>
          <w:r w:rsidRPr="00D11637">
            <w:rPr>
              <w:sz w:val="24"/>
              <w:szCs w:val="24"/>
              <w:lang w:val="en-US"/>
            </w:rPr>
            <w:fldChar w:fldCharType="begin"/>
          </w:r>
          <w:r w:rsidR="006D64E1" w:rsidRPr="00D11637">
            <w:rPr>
              <w:sz w:val="24"/>
              <w:szCs w:val="24"/>
              <w:lang w:val="en-US"/>
            </w:rPr>
            <w:instrText xml:space="preserve"> page </w:instrText>
          </w:r>
          <w:r w:rsidRPr="00D11637">
            <w:rPr>
              <w:sz w:val="24"/>
              <w:szCs w:val="24"/>
              <w:lang w:val="en-US"/>
            </w:rPr>
            <w:fldChar w:fldCharType="separate"/>
          </w:r>
          <w:r w:rsidR="00467D5A">
            <w:rPr>
              <w:noProof/>
              <w:sz w:val="24"/>
              <w:szCs w:val="24"/>
              <w:lang w:val="en-US"/>
            </w:rPr>
            <w:instrText>4</w:instrText>
          </w:r>
          <w:r w:rsidRPr="00D11637">
            <w:rPr>
              <w:sz w:val="24"/>
              <w:szCs w:val="24"/>
              <w:lang w:val="en-US"/>
            </w:rPr>
            <w:fldChar w:fldCharType="end"/>
          </w:r>
          <w:r w:rsidR="006D64E1" w:rsidRPr="00D11637">
            <w:rPr>
              <w:sz w:val="24"/>
              <w:szCs w:val="24"/>
              <w:lang w:val="en-US"/>
            </w:rPr>
            <w:instrText>+1</w:instrText>
          </w:r>
          <w:r w:rsidR="006D64E1" w:rsidRPr="00D11637">
            <w:rPr>
              <w:sz w:val="24"/>
              <w:szCs w:val="24"/>
            </w:rPr>
            <w:instrText xml:space="preserve"> </w:instrText>
          </w:r>
          <w:r w:rsidRPr="00D11637">
            <w:rPr>
              <w:sz w:val="24"/>
              <w:szCs w:val="24"/>
            </w:rPr>
            <w:fldChar w:fldCharType="separate"/>
          </w:r>
          <w:r w:rsidR="00467D5A">
            <w:rPr>
              <w:noProof/>
              <w:sz w:val="24"/>
              <w:szCs w:val="24"/>
            </w:rPr>
            <w:t>5</w:t>
          </w:r>
          <w:r w:rsidRPr="00D11637">
            <w:rPr>
              <w:sz w:val="24"/>
              <w:szCs w:val="24"/>
            </w:rPr>
            <w:fldChar w:fldCharType="end"/>
          </w:r>
        </w:p>
      </w:tc>
    </w:tr>
  </w:tbl>
  <w:p w:rsidR="006D64E1" w:rsidRDefault="000220DB">
    <w:r>
      <w:rPr>
        <w:noProof/>
      </w:rPr>
      <w:pict>
        <v:rect id="Rectangle 111" o:spid="_x0000_s4137" style="position:absolute;margin-left:52.45pt;margin-top:14.2pt;width:524.4pt;height:813.55pt;z-index:-251646464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" o:allowincell="f" o:allowoverlap="f" strokeweight="1.5pt">
          <w10:wrap anchorx="page" anchory="page"/>
          <w10:anchorlock/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topFromText="567" w:vertAnchor="page" w:horzAnchor="page" w:tblpX="1061" w:tblpY="14272"/>
      <w:tblOverlap w:val="never"/>
      <w:tblW w:w="1049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right w:w="0" w:type="dxa"/>
      </w:tblCellMar>
      <w:tblLook w:val="01E0"/>
    </w:tblPr>
    <w:tblGrid>
      <w:gridCol w:w="566"/>
      <w:gridCol w:w="567"/>
      <w:gridCol w:w="567"/>
      <w:gridCol w:w="567"/>
      <w:gridCol w:w="851"/>
      <w:gridCol w:w="567"/>
      <w:gridCol w:w="3969"/>
      <w:gridCol w:w="851"/>
      <w:gridCol w:w="851"/>
      <w:gridCol w:w="1134"/>
    </w:tblGrid>
    <w:tr w:rsidR="006D64E1" w:rsidRPr="00212633" w:rsidTr="00C64016">
      <w:trPr>
        <w:cantSplit/>
        <w:trHeight w:hRule="exact" w:val="284"/>
      </w:trPr>
      <w:tc>
        <w:tcPr>
          <w:tcW w:w="566" w:type="dxa"/>
          <w:tcBorders>
            <w:top w:val="single" w:sz="12" w:space="0" w:color="auto"/>
            <w:left w:val="nil"/>
            <w:right w:val="single" w:sz="12" w:space="0" w:color="auto"/>
          </w:tcBorders>
          <w:noWrap/>
        </w:tcPr>
        <w:p w:rsidR="006D64E1" w:rsidRPr="00212633" w:rsidRDefault="006D64E1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6D64E1" w:rsidRPr="00212633" w:rsidRDefault="006D64E1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6D64E1" w:rsidRPr="00212633" w:rsidRDefault="006D64E1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6D64E1" w:rsidRPr="00212633" w:rsidRDefault="006D64E1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6D64E1" w:rsidRPr="00212633" w:rsidRDefault="006D64E1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6D64E1" w:rsidRPr="00212633" w:rsidRDefault="006D64E1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6805" w:type="dxa"/>
          <w:gridSpan w:val="4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  <w:vAlign w:val="center"/>
        </w:tcPr>
        <w:p w:rsidR="006D64E1" w:rsidRPr="007E2205" w:rsidRDefault="00D241C3" w:rsidP="00467D5A">
          <w:pPr>
            <w:jc w:val="center"/>
            <w:rPr>
              <w:sz w:val="24"/>
              <w:szCs w:val="24"/>
            </w:rPr>
          </w:pPr>
          <w:r>
            <w:rPr>
              <w:sz w:val="24"/>
              <w:szCs w:val="24"/>
            </w:rPr>
            <w:t>10</w:t>
          </w:r>
          <w:r w:rsidR="006D64E1" w:rsidRPr="00A375A0">
            <w:rPr>
              <w:sz w:val="24"/>
              <w:szCs w:val="24"/>
            </w:rPr>
            <w:t>-</w:t>
          </w:r>
          <w:r w:rsidR="006D64E1">
            <w:rPr>
              <w:sz w:val="24"/>
              <w:szCs w:val="24"/>
            </w:rPr>
            <w:t>19-ПМТ-</w:t>
          </w:r>
          <w:r w:rsidR="00467D5A">
            <w:rPr>
              <w:sz w:val="24"/>
              <w:szCs w:val="24"/>
            </w:rPr>
            <w:t>МО</w:t>
          </w:r>
          <w:r w:rsidR="006D64E1" w:rsidRPr="007E2205">
            <w:rPr>
              <w:sz w:val="24"/>
              <w:szCs w:val="24"/>
            </w:rPr>
            <w:t>-С</w:t>
          </w:r>
        </w:p>
      </w:tc>
    </w:tr>
    <w:tr w:rsidR="006D64E1" w:rsidRPr="00212633" w:rsidTr="00C64016">
      <w:trPr>
        <w:cantSplit/>
        <w:trHeight w:hRule="exact" w:val="284"/>
      </w:trPr>
      <w:tc>
        <w:tcPr>
          <w:tcW w:w="566" w:type="dxa"/>
          <w:tcBorders>
            <w:left w:val="nil"/>
            <w:bottom w:val="single" w:sz="12" w:space="0" w:color="auto"/>
            <w:right w:val="single" w:sz="12" w:space="0" w:color="auto"/>
          </w:tcBorders>
          <w:noWrap/>
        </w:tcPr>
        <w:p w:rsidR="006D64E1" w:rsidRPr="00212633" w:rsidRDefault="006D64E1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6D64E1" w:rsidRPr="00212633" w:rsidRDefault="006D64E1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6D64E1" w:rsidRPr="00212633" w:rsidRDefault="006D64E1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6D64E1" w:rsidRPr="00212633" w:rsidRDefault="006D64E1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6D64E1" w:rsidRPr="00212633" w:rsidRDefault="006D64E1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6D64E1" w:rsidRPr="00212633" w:rsidRDefault="006D64E1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6805" w:type="dxa"/>
          <w:gridSpan w:val="4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</w:tcPr>
        <w:p w:rsidR="006D64E1" w:rsidRPr="00212633" w:rsidRDefault="006D64E1" w:rsidP="009A11C6">
          <w:pPr>
            <w:rPr>
              <w:sz w:val="22"/>
              <w:szCs w:val="22"/>
            </w:rPr>
          </w:pPr>
        </w:p>
      </w:tc>
    </w:tr>
    <w:tr w:rsidR="006D64E1" w:rsidRPr="00212633" w:rsidTr="00C64016">
      <w:trPr>
        <w:cantSplit/>
        <w:trHeight w:hRule="exact" w:val="284"/>
      </w:trPr>
      <w:tc>
        <w:tcPr>
          <w:tcW w:w="566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  <w:vAlign w:val="center"/>
        </w:tcPr>
        <w:p w:rsidR="006D64E1" w:rsidRPr="001354A5" w:rsidRDefault="006D64E1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6D64E1" w:rsidRPr="000A19C6" w:rsidRDefault="006D64E1" w:rsidP="009A11C6">
          <w:pPr>
            <w:jc w:val="center"/>
            <w:rPr>
              <w:spacing w:val="-6"/>
              <w:sz w:val="18"/>
              <w:szCs w:val="18"/>
            </w:rPr>
          </w:pPr>
          <w:r w:rsidRPr="000A19C6">
            <w:rPr>
              <w:spacing w:val="-6"/>
              <w:sz w:val="18"/>
              <w:szCs w:val="18"/>
            </w:rPr>
            <w:t>Кол.уч.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6D64E1" w:rsidRPr="001354A5" w:rsidRDefault="006D64E1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6D64E1" w:rsidRPr="001354A5" w:rsidRDefault="006D64E1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6D64E1" w:rsidRPr="001354A5" w:rsidRDefault="006D64E1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6D64E1" w:rsidRPr="001354A5" w:rsidRDefault="006D64E1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Дата</w:t>
          </w:r>
        </w:p>
      </w:tc>
      <w:tc>
        <w:tcPr>
          <w:tcW w:w="6805" w:type="dxa"/>
          <w:gridSpan w:val="4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</w:tcPr>
        <w:p w:rsidR="006D64E1" w:rsidRPr="00212633" w:rsidRDefault="006D64E1" w:rsidP="009A11C6">
          <w:pPr>
            <w:rPr>
              <w:sz w:val="22"/>
              <w:szCs w:val="22"/>
            </w:rPr>
          </w:pPr>
        </w:p>
      </w:tc>
    </w:tr>
    <w:tr w:rsidR="00D241C3" w:rsidRPr="00212633" w:rsidTr="001F485C">
      <w:trPr>
        <w:cantSplit/>
        <w:trHeight w:hRule="exact" w:val="284"/>
      </w:trPr>
      <w:tc>
        <w:tcPr>
          <w:tcW w:w="1133" w:type="dxa"/>
          <w:gridSpan w:val="2"/>
          <w:tcBorders>
            <w:top w:val="single" w:sz="12" w:space="0" w:color="auto"/>
            <w:left w:val="nil"/>
            <w:right w:val="single" w:sz="12" w:space="0" w:color="auto"/>
          </w:tcBorders>
          <w:noWrap/>
          <w:vAlign w:val="center"/>
        </w:tcPr>
        <w:p w:rsidR="00D241C3" w:rsidRPr="00AE2DEA" w:rsidRDefault="00D241C3" w:rsidP="00D241C3">
          <w:pPr>
            <w:rPr>
              <w:sz w:val="16"/>
              <w:szCs w:val="16"/>
            </w:rPr>
          </w:pPr>
          <w:r w:rsidRPr="00AE2DEA">
            <w:rPr>
              <w:sz w:val="16"/>
              <w:szCs w:val="16"/>
            </w:rPr>
            <w:t>Исп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vAlign w:val="center"/>
        </w:tcPr>
        <w:p w:rsidR="00D241C3" w:rsidRPr="00AE2DEA" w:rsidRDefault="00D241C3" w:rsidP="00D241C3">
          <w:pPr>
            <w:rPr>
              <w:sz w:val="16"/>
              <w:szCs w:val="16"/>
            </w:rPr>
          </w:pPr>
          <w:r w:rsidRPr="00AE2DEA">
            <w:rPr>
              <w:sz w:val="16"/>
              <w:szCs w:val="16"/>
            </w:rPr>
            <w:t>Каширина М.А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D241C3" w:rsidRPr="00212633" w:rsidRDefault="00D241C3" w:rsidP="00D241C3"/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D241C3" w:rsidRPr="00212633" w:rsidRDefault="00D241C3" w:rsidP="00D241C3"/>
      </w:tc>
      <w:tc>
        <w:tcPr>
          <w:tcW w:w="3969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  <w:vAlign w:val="center"/>
        </w:tcPr>
        <w:p w:rsidR="00D241C3" w:rsidRPr="007C3E7E" w:rsidRDefault="00D241C3" w:rsidP="00D241C3">
          <w:pPr>
            <w:jc w:val="center"/>
            <w:rPr>
              <w:sz w:val="24"/>
              <w:szCs w:val="24"/>
            </w:rPr>
          </w:pPr>
          <w:r>
            <w:rPr>
              <w:sz w:val="24"/>
              <w:szCs w:val="24"/>
            </w:rPr>
            <w:t>Содержание тома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D241C3" w:rsidRPr="00BB057B" w:rsidRDefault="00D241C3" w:rsidP="00D241C3">
          <w:pPr>
            <w:jc w:val="center"/>
          </w:pPr>
          <w:r w:rsidRPr="00BB057B"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D241C3" w:rsidRPr="00BB057B" w:rsidRDefault="00D241C3" w:rsidP="00D241C3">
          <w:pPr>
            <w:jc w:val="center"/>
          </w:pPr>
          <w:r w:rsidRPr="00BB057B">
            <w:t>Лист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  <w:vAlign w:val="center"/>
        </w:tcPr>
        <w:p w:rsidR="00D241C3" w:rsidRPr="00BB057B" w:rsidRDefault="00D241C3" w:rsidP="00D241C3">
          <w:pPr>
            <w:jc w:val="center"/>
          </w:pPr>
          <w:r w:rsidRPr="00BB057B">
            <w:t>Листов</w:t>
          </w:r>
        </w:p>
      </w:tc>
    </w:tr>
    <w:tr w:rsidR="006D64E1" w:rsidRPr="00AC021F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right w:val="single" w:sz="12" w:space="0" w:color="auto"/>
          </w:tcBorders>
          <w:noWrap/>
          <w:vAlign w:val="center"/>
        </w:tcPr>
        <w:p w:rsidR="006D64E1" w:rsidRPr="009A11C6" w:rsidRDefault="006D64E1" w:rsidP="004717CC">
          <w:pPr>
            <w:rPr>
              <w:sz w:val="22"/>
              <w:szCs w:val="22"/>
            </w:rPr>
          </w:pP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6D64E1" w:rsidRPr="009A11C6" w:rsidRDefault="006D64E1" w:rsidP="004717CC">
          <w:pPr>
            <w:rPr>
              <w:sz w:val="22"/>
              <w:szCs w:val="22"/>
            </w:rPr>
          </w:pP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noWrap/>
        </w:tcPr>
        <w:p w:rsidR="006D64E1" w:rsidRPr="00212633" w:rsidRDefault="006D64E1" w:rsidP="004717CC"/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noWrap/>
        </w:tcPr>
        <w:p w:rsidR="006D64E1" w:rsidRPr="00212633" w:rsidRDefault="006D64E1" w:rsidP="004717CC"/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6D64E1" w:rsidRPr="00212633" w:rsidRDefault="006D64E1" w:rsidP="004717CC">
          <w:pPr>
            <w:rPr>
              <w:sz w:val="22"/>
              <w:szCs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6D64E1" w:rsidRPr="00FA2019" w:rsidRDefault="006D64E1" w:rsidP="006834D6">
          <w:pPr>
            <w:jc w:val="center"/>
            <w:rPr>
              <w:sz w:val="24"/>
              <w:szCs w:val="24"/>
            </w:rPr>
          </w:pPr>
          <w:r w:rsidRPr="00FA2019">
            <w:rPr>
              <w:sz w:val="24"/>
              <w:szCs w:val="24"/>
            </w:rPr>
            <w:t>П</w:t>
          </w:r>
          <w:r>
            <w:rPr>
              <w:sz w:val="24"/>
              <w:szCs w:val="24"/>
            </w:rPr>
            <w:t>М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6D64E1" w:rsidRPr="008426A8" w:rsidRDefault="000220DB" w:rsidP="00FA2019">
          <w:pPr>
            <w:jc w:val="center"/>
            <w:rPr>
              <w:sz w:val="24"/>
              <w:szCs w:val="24"/>
            </w:rPr>
          </w:pPr>
          <w:r w:rsidRPr="008426A8">
            <w:rPr>
              <w:sz w:val="24"/>
              <w:szCs w:val="24"/>
            </w:rPr>
            <w:fldChar w:fldCharType="begin"/>
          </w:r>
          <w:r w:rsidR="006D64E1" w:rsidRPr="008426A8">
            <w:rPr>
              <w:sz w:val="24"/>
              <w:szCs w:val="24"/>
            </w:rPr>
            <w:instrText xml:space="preserve"> PAGE   \* MERGEFORMAT </w:instrText>
          </w:r>
          <w:r w:rsidRPr="008426A8">
            <w:rPr>
              <w:sz w:val="24"/>
              <w:szCs w:val="24"/>
            </w:rPr>
            <w:fldChar w:fldCharType="separate"/>
          </w:r>
          <w:r w:rsidR="00882BEF">
            <w:rPr>
              <w:noProof/>
              <w:sz w:val="24"/>
              <w:szCs w:val="24"/>
            </w:rPr>
            <w:t>1</w:t>
          </w:r>
          <w:r w:rsidRPr="008426A8">
            <w:rPr>
              <w:sz w:val="24"/>
              <w:szCs w:val="24"/>
            </w:rPr>
            <w:fldChar w:fldCharType="end"/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  <w:vAlign w:val="center"/>
        </w:tcPr>
        <w:p w:rsidR="006D64E1" w:rsidRPr="008426A8" w:rsidRDefault="000220DB" w:rsidP="00FA2019">
          <w:pPr>
            <w:jc w:val="center"/>
            <w:rPr>
              <w:sz w:val="24"/>
              <w:szCs w:val="24"/>
            </w:rPr>
          </w:pPr>
          <w:r w:rsidRPr="008426A8">
            <w:rPr>
              <w:sz w:val="24"/>
              <w:szCs w:val="24"/>
            </w:rPr>
            <w:fldChar w:fldCharType="begin"/>
          </w:r>
          <w:r w:rsidR="006D64E1" w:rsidRPr="008426A8">
            <w:rPr>
              <w:sz w:val="24"/>
              <w:szCs w:val="24"/>
            </w:rPr>
            <w:instrText xml:space="preserve"> </w:instrText>
          </w:r>
          <w:r w:rsidR="006D64E1" w:rsidRPr="008426A8">
            <w:rPr>
              <w:sz w:val="24"/>
              <w:szCs w:val="24"/>
              <w:lang w:val="en-US"/>
            </w:rPr>
            <w:instrText>SectionPages</w:instrText>
          </w:r>
          <w:r w:rsidR="006D64E1" w:rsidRPr="008426A8">
            <w:rPr>
              <w:sz w:val="24"/>
              <w:szCs w:val="24"/>
            </w:rPr>
            <w:instrText xml:space="preserve"> </w:instrText>
          </w:r>
          <w:r w:rsidRPr="008426A8">
            <w:rPr>
              <w:sz w:val="24"/>
              <w:szCs w:val="24"/>
            </w:rPr>
            <w:fldChar w:fldCharType="separate"/>
          </w:r>
          <w:r w:rsidR="00882BEF">
            <w:rPr>
              <w:noProof/>
              <w:sz w:val="24"/>
              <w:szCs w:val="24"/>
              <w:lang w:val="en-US"/>
            </w:rPr>
            <w:t>1</w:t>
          </w:r>
          <w:r w:rsidRPr="008426A8">
            <w:rPr>
              <w:sz w:val="24"/>
              <w:szCs w:val="24"/>
            </w:rPr>
            <w:fldChar w:fldCharType="end"/>
          </w:r>
        </w:p>
      </w:tc>
    </w:tr>
    <w:tr w:rsidR="006D64E1" w:rsidRPr="00212633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right w:val="single" w:sz="12" w:space="0" w:color="auto"/>
          </w:tcBorders>
          <w:noWrap/>
          <w:vAlign w:val="center"/>
        </w:tcPr>
        <w:p w:rsidR="006D64E1" w:rsidRPr="009A11C6" w:rsidRDefault="006D64E1" w:rsidP="004717CC">
          <w:pPr>
            <w:rPr>
              <w:sz w:val="22"/>
              <w:szCs w:val="22"/>
            </w:rPr>
          </w:pP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6D64E1" w:rsidRPr="009A11C6" w:rsidRDefault="006D64E1" w:rsidP="004717CC">
          <w:pPr>
            <w:rPr>
              <w:sz w:val="22"/>
              <w:szCs w:val="22"/>
            </w:rPr>
          </w:pP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noWrap/>
        </w:tcPr>
        <w:p w:rsidR="006D64E1" w:rsidRPr="001F485C" w:rsidRDefault="006D64E1" w:rsidP="004717CC">
          <w:pPr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noWrap/>
        </w:tcPr>
        <w:p w:rsidR="006D64E1" w:rsidRPr="001F485C" w:rsidRDefault="006D64E1" w:rsidP="004717CC">
          <w:pPr>
            <w:rPr>
              <w:sz w:val="22"/>
              <w:szCs w:val="2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6D64E1" w:rsidRPr="00212633" w:rsidRDefault="006D64E1" w:rsidP="004717CC">
          <w:pPr>
            <w:rPr>
              <w:sz w:val="22"/>
              <w:szCs w:val="22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noWrap/>
          <w:tcMar>
            <w:left w:w="0" w:type="dxa"/>
            <w:right w:w="57" w:type="dxa"/>
          </w:tcMar>
          <w:vAlign w:val="center"/>
        </w:tcPr>
        <w:p w:rsidR="006D64E1" w:rsidRPr="00762513" w:rsidRDefault="00D241C3" w:rsidP="00762513">
          <w:pPr>
            <w:ind w:right="-57"/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>ИП Каширина М.А.</w:t>
          </w:r>
        </w:p>
      </w:tc>
    </w:tr>
    <w:tr w:rsidR="006D64E1" w:rsidRPr="00212633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bottom w:val="single" w:sz="6" w:space="0" w:color="auto"/>
            <w:right w:val="single" w:sz="12" w:space="0" w:color="auto"/>
          </w:tcBorders>
          <w:noWrap/>
          <w:vAlign w:val="center"/>
        </w:tcPr>
        <w:p w:rsidR="006D64E1" w:rsidRPr="00DA38BC" w:rsidRDefault="006D64E1" w:rsidP="004717CC"/>
      </w:tc>
      <w:tc>
        <w:tcPr>
          <w:tcW w:w="1134" w:type="dxa"/>
          <w:gridSpan w:val="2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  <w:noWrap/>
          <w:vAlign w:val="center"/>
        </w:tcPr>
        <w:p w:rsidR="006D64E1" w:rsidRPr="00DA38BC" w:rsidRDefault="006D64E1" w:rsidP="00E431C8"/>
      </w:tc>
      <w:tc>
        <w:tcPr>
          <w:tcW w:w="851" w:type="dxa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  <w:noWrap/>
        </w:tcPr>
        <w:p w:rsidR="006D64E1" w:rsidRPr="001F485C" w:rsidRDefault="006D64E1" w:rsidP="004717CC">
          <w:pPr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  <w:noWrap/>
        </w:tcPr>
        <w:p w:rsidR="006D64E1" w:rsidRPr="001F485C" w:rsidRDefault="006D64E1" w:rsidP="004717CC">
          <w:pPr>
            <w:rPr>
              <w:sz w:val="22"/>
              <w:szCs w:val="2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6D64E1" w:rsidRPr="00212633" w:rsidRDefault="006D64E1" w:rsidP="004717CC"/>
      </w:tc>
      <w:tc>
        <w:tcPr>
          <w:tcW w:w="2836" w:type="dxa"/>
          <w:gridSpan w:val="3"/>
          <w:vMerge/>
          <w:tcBorders>
            <w:left w:val="single" w:sz="12" w:space="0" w:color="auto"/>
            <w:right w:val="nil"/>
          </w:tcBorders>
          <w:noWrap/>
        </w:tcPr>
        <w:p w:rsidR="006D64E1" w:rsidRPr="00212633" w:rsidRDefault="006D64E1" w:rsidP="004717CC"/>
      </w:tc>
    </w:tr>
    <w:tr w:rsidR="006D64E1" w:rsidRPr="00212633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bottom w:val="nil"/>
            <w:right w:val="single" w:sz="12" w:space="0" w:color="auto"/>
          </w:tcBorders>
          <w:noWrap/>
          <w:vAlign w:val="center"/>
        </w:tcPr>
        <w:p w:rsidR="006D64E1" w:rsidRPr="009A11C6" w:rsidRDefault="006D64E1" w:rsidP="004717CC">
          <w:pPr>
            <w:rPr>
              <w:sz w:val="22"/>
              <w:szCs w:val="22"/>
            </w:rPr>
          </w:pPr>
        </w:p>
      </w:tc>
      <w:tc>
        <w:tcPr>
          <w:tcW w:w="1134" w:type="dxa"/>
          <w:gridSpan w:val="2"/>
          <w:tcBorders>
            <w:left w:val="single" w:sz="12" w:space="0" w:color="auto"/>
            <w:bottom w:val="nil"/>
            <w:right w:val="single" w:sz="12" w:space="0" w:color="auto"/>
          </w:tcBorders>
          <w:noWrap/>
          <w:vAlign w:val="center"/>
        </w:tcPr>
        <w:p w:rsidR="006D64E1" w:rsidRPr="009A11C6" w:rsidRDefault="006D64E1" w:rsidP="004717CC">
          <w:pPr>
            <w:rPr>
              <w:sz w:val="22"/>
              <w:szCs w:val="22"/>
            </w:rPr>
          </w:pPr>
        </w:p>
      </w:tc>
      <w:tc>
        <w:tcPr>
          <w:tcW w:w="851" w:type="dxa"/>
          <w:tcBorders>
            <w:left w:val="single" w:sz="12" w:space="0" w:color="auto"/>
            <w:bottom w:val="nil"/>
            <w:right w:val="single" w:sz="12" w:space="0" w:color="auto"/>
          </w:tcBorders>
          <w:noWrap/>
        </w:tcPr>
        <w:p w:rsidR="006D64E1" w:rsidRPr="001F485C" w:rsidRDefault="006D64E1" w:rsidP="004717CC">
          <w:pPr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  <w:noWrap/>
        </w:tcPr>
        <w:p w:rsidR="006D64E1" w:rsidRPr="001F485C" w:rsidRDefault="006D64E1" w:rsidP="004717CC">
          <w:pPr>
            <w:rPr>
              <w:sz w:val="22"/>
              <w:szCs w:val="2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6D64E1" w:rsidRPr="00212633" w:rsidRDefault="006D64E1" w:rsidP="004717CC"/>
      </w:tc>
      <w:tc>
        <w:tcPr>
          <w:tcW w:w="2836" w:type="dxa"/>
          <w:gridSpan w:val="3"/>
          <w:vMerge/>
          <w:tcBorders>
            <w:left w:val="single" w:sz="12" w:space="0" w:color="auto"/>
            <w:bottom w:val="single" w:sz="12" w:space="0" w:color="auto"/>
            <w:right w:val="nil"/>
          </w:tcBorders>
          <w:noWrap/>
        </w:tcPr>
        <w:p w:rsidR="006D64E1" w:rsidRPr="00212633" w:rsidRDefault="006D64E1" w:rsidP="004717CC"/>
      </w:tc>
    </w:tr>
  </w:tbl>
  <w:tbl>
    <w:tblPr>
      <w:tblpPr w:vertAnchor="page" w:horzAnchor="page" w:tblpX="10984" w:tblpY="273"/>
      <w:tblOverlap w:val="never"/>
      <w:tblW w:w="0" w:type="auto"/>
      <w:tblBorders>
        <w:left w:val="single" w:sz="12" w:space="0" w:color="auto"/>
        <w:bottom w:val="single" w:sz="12" w:space="0" w:color="auto"/>
      </w:tblBorders>
      <w:tblLayout w:type="fixed"/>
      <w:tblCellMar>
        <w:left w:w="0" w:type="dxa"/>
        <w:right w:w="0" w:type="dxa"/>
      </w:tblCellMar>
      <w:tblLook w:val="04A0"/>
    </w:tblPr>
    <w:tblGrid>
      <w:gridCol w:w="567"/>
    </w:tblGrid>
    <w:tr w:rsidR="006D64E1" w:rsidTr="00C64016">
      <w:trPr>
        <w:trHeight w:hRule="exact" w:val="397"/>
      </w:trPr>
      <w:tc>
        <w:tcPr>
          <w:tcW w:w="567" w:type="dxa"/>
          <w:noWrap/>
          <w:vAlign w:val="center"/>
        </w:tcPr>
        <w:p w:rsidR="006D64E1" w:rsidRPr="00D11637" w:rsidRDefault="000220DB" w:rsidP="002D799C">
          <w:pPr>
            <w:jc w:val="center"/>
            <w:rPr>
              <w:sz w:val="24"/>
              <w:szCs w:val="24"/>
            </w:rPr>
          </w:pPr>
          <w:r w:rsidRPr="00D11637">
            <w:rPr>
              <w:sz w:val="24"/>
              <w:szCs w:val="24"/>
            </w:rPr>
            <w:fldChar w:fldCharType="begin"/>
          </w:r>
          <w:r w:rsidR="006D64E1" w:rsidRPr="00D11637">
            <w:rPr>
              <w:sz w:val="24"/>
              <w:szCs w:val="24"/>
            </w:rPr>
            <w:instrText xml:space="preserve"> </w:instrText>
          </w:r>
          <w:r w:rsidR="006D64E1" w:rsidRPr="00D11637">
            <w:rPr>
              <w:sz w:val="24"/>
              <w:szCs w:val="24"/>
              <w:lang w:val="en-US"/>
            </w:rPr>
            <w:instrText>=</w:instrText>
          </w:r>
          <w:r w:rsidRPr="00D11637">
            <w:rPr>
              <w:sz w:val="24"/>
              <w:szCs w:val="24"/>
              <w:lang w:val="en-US"/>
            </w:rPr>
            <w:fldChar w:fldCharType="begin"/>
          </w:r>
          <w:r w:rsidR="006D64E1" w:rsidRPr="00D11637">
            <w:rPr>
              <w:sz w:val="24"/>
              <w:szCs w:val="24"/>
              <w:lang w:val="en-US"/>
            </w:rPr>
            <w:instrText xml:space="preserve"> page </w:instrText>
          </w:r>
          <w:r w:rsidRPr="00D11637">
            <w:rPr>
              <w:sz w:val="24"/>
              <w:szCs w:val="24"/>
              <w:lang w:val="en-US"/>
            </w:rPr>
            <w:fldChar w:fldCharType="separate"/>
          </w:r>
          <w:r w:rsidR="00882BEF">
            <w:rPr>
              <w:noProof/>
              <w:sz w:val="24"/>
              <w:szCs w:val="24"/>
              <w:lang w:val="en-US"/>
            </w:rPr>
            <w:instrText>1</w:instrText>
          </w:r>
          <w:r w:rsidRPr="00D11637">
            <w:rPr>
              <w:sz w:val="24"/>
              <w:szCs w:val="24"/>
              <w:lang w:val="en-US"/>
            </w:rPr>
            <w:fldChar w:fldCharType="end"/>
          </w:r>
          <w:r w:rsidR="006D64E1" w:rsidRPr="00D11637">
            <w:rPr>
              <w:sz w:val="24"/>
              <w:szCs w:val="24"/>
              <w:lang w:val="en-US"/>
            </w:rPr>
            <w:instrText>+1</w:instrText>
          </w:r>
          <w:r w:rsidR="006D64E1" w:rsidRPr="00D11637">
            <w:rPr>
              <w:sz w:val="24"/>
              <w:szCs w:val="24"/>
            </w:rPr>
            <w:instrText xml:space="preserve"> </w:instrText>
          </w:r>
          <w:r w:rsidRPr="00D11637">
            <w:rPr>
              <w:sz w:val="24"/>
              <w:szCs w:val="24"/>
            </w:rPr>
            <w:fldChar w:fldCharType="separate"/>
          </w:r>
          <w:r w:rsidR="00882BEF">
            <w:rPr>
              <w:noProof/>
              <w:sz w:val="24"/>
              <w:szCs w:val="24"/>
            </w:rPr>
            <w:t>2</w:t>
          </w:r>
          <w:r w:rsidRPr="00D11637">
            <w:rPr>
              <w:sz w:val="24"/>
              <w:szCs w:val="24"/>
            </w:rPr>
            <w:fldChar w:fldCharType="end"/>
          </w:r>
        </w:p>
      </w:tc>
    </w:tr>
  </w:tbl>
  <w:p w:rsidR="006D64E1" w:rsidRPr="0060760F" w:rsidRDefault="000220DB" w:rsidP="00EB0CED">
    <w:pPr>
      <w:jc w:val="center"/>
      <w:rPr>
        <w:rFonts w:ascii="Arial" w:hAnsi="Arial" w:cs="Arial"/>
        <w:sz w:val="16"/>
        <w:szCs w:val="16"/>
      </w:rPr>
    </w:pPr>
    <w:r w:rsidRPr="000220DB">
      <w:rPr>
        <w:noProof/>
        <w:sz w:val="16"/>
        <w:szCs w:val="16"/>
      </w:rPr>
      <w:pict>
        <v:rect id="Rectangle 47" o:spid="_x0000_s4129" style="position:absolute;left:0;text-align:left;margin-left:52.45pt;margin-top:14.2pt;width:524.4pt;height:813.55pt;z-index:-25165772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" o:allowincell="f" o:allowoverlap="f" strokeweight="1.5pt">
          <w10:wrap anchorx="page" anchory="page"/>
          <w10:anchorlock/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topFromText="567" w:vertAnchor="page" w:horzAnchor="page" w:tblpX="1061" w:tblpY="14272"/>
      <w:tblOverlap w:val="never"/>
      <w:tblW w:w="1049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right w:w="0" w:type="dxa"/>
      </w:tblCellMar>
      <w:tblLook w:val="01E0"/>
    </w:tblPr>
    <w:tblGrid>
      <w:gridCol w:w="566"/>
      <w:gridCol w:w="567"/>
      <w:gridCol w:w="567"/>
      <w:gridCol w:w="567"/>
      <w:gridCol w:w="851"/>
      <w:gridCol w:w="567"/>
      <w:gridCol w:w="3969"/>
      <w:gridCol w:w="851"/>
      <w:gridCol w:w="851"/>
      <w:gridCol w:w="1134"/>
    </w:tblGrid>
    <w:tr w:rsidR="006D64E1" w:rsidRPr="00212633" w:rsidTr="00C64016">
      <w:trPr>
        <w:cantSplit/>
        <w:trHeight w:hRule="exact" w:val="284"/>
      </w:trPr>
      <w:tc>
        <w:tcPr>
          <w:tcW w:w="566" w:type="dxa"/>
          <w:tcBorders>
            <w:top w:val="single" w:sz="12" w:space="0" w:color="auto"/>
            <w:left w:val="nil"/>
            <w:right w:val="single" w:sz="12" w:space="0" w:color="auto"/>
          </w:tcBorders>
          <w:noWrap/>
        </w:tcPr>
        <w:p w:rsidR="006D64E1" w:rsidRPr="00212633" w:rsidRDefault="006D64E1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6D64E1" w:rsidRPr="00212633" w:rsidRDefault="006D64E1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6D64E1" w:rsidRPr="00212633" w:rsidRDefault="006D64E1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6D64E1" w:rsidRPr="00212633" w:rsidRDefault="006D64E1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6D64E1" w:rsidRPr="00212633" w:rsidRDefault="006D64E1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6D64E1" w:rsidRPr="00212633" w:rsidRDefault="006D64E1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6805" w:type="dxa"/>
          <w:gridSpan w:val="4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  <w:vAlign w:val="center"/>
        </w:tcPr>
        <w:p w:rsidR="006D64E1" w:rsidRPr="007E2205" w:rsidRDefault="00D241C3" w:rsidP="00467D5A">
          <w:pPr>
            <w:jc w:val="center"/>
            <w:rPr>
              <w:sz w:val="24"/>
              <w:szCs w:val="24"/>
            </w:rPr>
          </w:pPr>
          <w:r>
            <w:rPr>
              <w:sz w:val="24"/>
              <w:szCs w:val="24"/>
            </w:rPr>
            <w:t>10</w:t>
          </w:r>
          <w:r w:rsidR="006D64E1" w:rsidRPr="00A375A0">
            <w:rPr>
              <w:sz w:val="24"/>
              <w:szCs w:val="24"/>
            </w:rPr>
            <w:t>-</w:t>
          </w:r>
          <w:r w:rsidR="006D64E1">
            <w:rPr>
              <w:sz w:val="24"/>
              <w:szCs w:val="24"/>
            </w:rPr>
            <w:t>19-ПМТ-</w:t>
          </w:r>
          <w:r w:rsidR="00467D5A">
            <w:rPr>
              <w:sz w:val="24"/>
              <w:szCs w:val="24"/>
            </w:rPr>
            <w:t>МО</w:t>
          </w:r>
          <w:r w:rsidR="006D64E1" w:rsidRPr="007E2205">
            <w:rPr>
              <w:sz w:val="24"/>
              <w:szCs w:val="24"/>
            </w:rPr>
            <w:t>-С</w:t>
          </w:r>
          <w:r w:rsidR="006D64E1">
            <w:rPr>
              <w:sz w:val="24"/>
              <w:szCs w:val="24"/>
            </w:rPr>
            <w:t>П</w:t>
          </w:r>
        </w:p>
      </w:tc>
    </w:tr>
    <w:tr w:rsidR="006D64E1" w:rsidRPr="00212633" w:rsidTr="00C64016">
      <w:trPr>
        <w:cantSplit/>
        <w:trHeight w:hRule="exact" w:val="284"/>
      </w:trPr>
      <w:tc>
        <w:tcPr>
          <w:tcW w:w="566" w:type="dxa"/>
          <w:tcBorders>
            <w:left w:val="nil"/>
            <w:bottom w:val="single" w:sz="12" w:space="0" w:color="auto"/>
            <w:right w:val="single" w:sz="12" w:space="0" w:color="auto"/>
          </w:tcBorders>
          <w:noWrap/>
        </w:tcPr>
        <w:p w:rsidR="006D64E1" w:rsidRPr="00212633" w:rsidRDefault="006D64E1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6D64E1" w:rsidRPr="00212633" w:rsidRDefault="006D64E1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6D64E1" w:rsidRPr="00212633" w:rsidRDefault="006D64E1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6D64E1" w:rsidRPr="00212633" w:rsidRDefault="006D64E1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6D64E1" w:rsidRPr="00212633" w:rsidRDefault="006D64E1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6D64E1" w:rsidRPr="00212633" w:rsidRDefault="006D64E1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6805" w:type="dxa"/>
          <w:gridSpan w:val="4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</w:tcPr>
        <w:p w:rsidR="006D64E1" w:rsidRPr="00212633" w:rsidRDefault="006D64E1" w:rsidP="009A11C6">
          <w:pPr>
            <w:rPr>
              <w:sz w:val="22"/>
              <w:szCs w:val="22"/>
            </w:rPr>
          </w:pPr>
        </w:p>
      </w:tc>
    </w:tr>
    <w:tr w:rsidR="006D64E1" w:rsidRPr="00212633" w:rsidTr="00C64016">
      <w:trPr>
        <w:cantSplit/>
        <w:trHeight w:hRule="exact" w:val="284"/>
      </w:trPr>
      <w:tc>
        <w:tcPr>
          <w:tcW w:w="566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  <w:vAlign w:val="center"/>
        </w:tcPr>
        <w:p w:rsidR="006D64E1" w:rsidRPr="001354A5" w:rsidRDefault="006D64E1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6D64E1" w:rsidRPr="000A19C6" w:rsidRDefault="006D64E1" w:rsidP="009A11C6">
          <w:pPr>
            <w:jc w:val="center"/>
            <w:rPr>
              <w:spacing w:val="-6"/>
              <w:sz w:val="18"/>
              <w:szCs w:val="18"/>
            </w:rPr>
          </w:pPr>
          <w:r w:rsidRPr="000A19C6">
            <w:rPr>
              <w:spacing w:val="-6"/>
              <w:sz w:val="18"/>
              <w:szCs w:val="18"/>
            </w:rPr>
            <w:t>Кол.уч.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6D64E1" w:rsidRPr="001354A5" w:rsidRDefault="006D64E1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6D64E1" w:rsidRPr="001354A5" w:rsidRDefault="006D64E1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6D64E1" w:rsidRPr="001354A5" w:rsidRDefault="006D64E1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6D64E1" w:rsidRPr="001354A5" w:rsidRDefault="006D64E1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Дата</w:t>
          </w:r>
        </w:p>
      </w:tc>
      <w:tc>
        <w:tcPr>
          <w:tcW w:w="6805" w:type="dxa"/>
          <w:gridSpan w:val="4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</w:tcPr>
        <w:p w:rsidR="006D64E1" w:rsidRPr="00212633" w:rsidRDefault="006D64E1" w:rsidP="009A11C6">
          <w:pPr>
            <w:rPr>
              <w:sz w:val="22"/>
              <w:szCs w:val="22"/>
            </w:rPr>
          </w:pPr>
        </w:p>
      </w:tc>
    </w:tr>
    <w:tr w:rsidR="00D241C3" w:rsidRPr="00212633" w:rsidTr="001F485C">
      <w:trPr>
        <w:cantSplit/>
        <w:trHeight w:hRule="exact" w:val="284"/>
      </w:trPr>
      <w:tc>
        <w:tcPr>
          <w:tcW w:w="1133" w:type="dxa"/>
          <w:gridSpan w:val="2"/>
          <w:tcBorders>
            <w:top w:val="single" w:sz="12" w:space="0" w:color="auto"/>
            <w:left w:val="nil"/>
            <w:right w:val="single" w:sz="12" w:space="0" w:color="auto"/>
          </w:tcBorders>
          <w:noWrap/>
          <w:vAlign w:val="center"/>
        </w:tcPr>
        <w:p w:rsidR="00D241C3" w:rsidRPr="00AE2DEA" w:rsidRDefault="00D241C3" w:rsidP="00D241C3">
          <w:pPr>
            <w:rPr>
              <w:sz w:val="16"/>
              <w:szCs w:val="16"/>
            </w:rPr>
          </w:pPr>
          <w:r w:rsidRPr="00AE2DEA">
            <w:rPr>
              <w:sz w:val="16"/>
              <w:szCs w:val="16"/>
            </w:rPr>
            <w:t>Исп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vAlign w:val="center"/>
        </w:tcPr>
        <w:p w:rsidR="00D241C3" w:rsidRPr="00AE2DEA" w:rsidRDefault="00D241C3" w:rsidP="00D241C3">
          <w:pPr>
            <w:rPr>
              <w:sz w:val="16"/>
              <w:szCs w:val="16"/>
            </w:rPr>
          </w:pPr>
          <w:r w:rsidRPr="00AE2DEA">
            <w:rPr>
              <w:sz w:val="16"/>
              <w:szCs w:val="16"/>
            </w:rPr>
            <w:t>Каширина М.А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D241C3" w:rsidRPr="00212633" w:rsidRDefault="00D241C3" w:rsidP="00D241C3"/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D241C3" w:rsidRPr="00212633" w:rsidRDefault="00D241C3" w:rsidP="00D241C3"/>
      </w:tc>
      <w:tc>
        <w:tcPr>
          <w:tcW w:w="3969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  <w:vAlign w:val="center"/>
        </w:tcPr>
        <w:p w:rsidR="00D241C3" w:rsidRPr="00FA2019" w:rsidRDefault="00D241C3" w:rsidP="00D241C3">
          <w:pPr>
            <w:jc w:val="center"/>
            <w:rPr>
              <w:sz w:val="24"/>
              <w:szCs w:val="24"/>
            </w:rPr>
          </w:pPr>
          <w:r>
            <w:rPr>
              <w:sz w:val="24"/>
              <w:szCs w:val="24"/>
            </w:rPr>
            <w:t>Состав документации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D241C3" w:rsidRPr="00BB057B" w:rsidRDefault="00D241C3" w:rsidP="00D241C3">
          <w:pPr>
            <w:jc w:val="center"/>
          </w:pPr>
          <w:r w:rsidRPr="00BB057B"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D241C3" w:rsidRPr="00BB057B" w:rsidRDefault="00D241C3" w:rsidP="00D241C3">
          <w:pPr>
            <w:jc w:val="center"/>
          </w:pPr>
          <w:r w:rsidRPr="00BB057B">
            <w:t>Лист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  <w:vAlign w:val="center"/>
        </w:tcPr>
        <w:p w:rsidR="00D241C3" w:rsidRPr="00BB057B" w:rsidRDefault="00D241C3" w:rsidP="00D241C3">
          <w:pPr>
            <w:jc w:val="center"/>
          </w:pPr>
          <w:r w:rsidRPr="00BB057B">
            <w:t>Листов</w:t>
          </w:r>
        </w:p>
      </w:tc>
    </w:tr>
    <w:tr w:rsidR="006D64E1" w:rsidRPr="00AC021F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right w:val="single" w:sz="12" w:space="0" w:color="auto"/>
          </w:tcBorders>
          <w:noWrap/>
          <w:vAlign w:val="center"/>
        </w:tcPr>
        <w:p w:rsidR="006D64E1" w:rsidRPr="00DA38BC" w:rsidRDefault="006D64E1" w:rsidP="004717CC"/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6D64E1" w:rsidRPr="00DA38BC" w:rsidRDefault="006D64E1" w:rsidP="004717CC"/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noWrap/>
        </w:tcPr>
        <w:p w:rsidR="006D64E1" w:rsidRPr="00212633" w:rsidRDefault="006D64E1" w:rsidP="004717CC"/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noWrap/>
        </w:tcPr>
        <w:p w:rsidR="006D64E1" w:rsidRPr="00212633" w:rsidRDefault="006D64E1" w:rsidP="004717CC"/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6D64E1" w:rsidRPr="00212633" w:rsidRDefault="006D64E1" w:rsidP="004717CC">
          <w:pPr>
            <w:rPr>
              <w:sz w:val="22"/>
              <w:szCs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6D64E1" w:rsidRPr="00FA2019" w:rsidRDefault="006D64E1" w:rsidP="006834D6">
          <w:pPr>
            <w:jc w:val="center"/>
            <w:rPr>
              <w:sz w:val="24"/>
              <w:szCs w:val="24"/>
            </w:rPr>
          </w:pPr>
          <w:r w:rsidRPr="00FA2019">
            <w:rPr>
              <w:sz w:val="24"/>
              <w:szCs w:val="24"/>
            </w:rPr>
            <w:t>П</w:t>
          </w:r>
          <w:r>
            <w:rPr>
              <w:sz w:val="24"/>
              <w:szCs w:val="24"/>
            </w:rPr>
            <w:t>М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6D64E1" w:rsidRPr="008426A8" w:rsidRDefault="006D64E1" w:rsidP="00FA2019">
          <w:pPr>
            <w:jc w:val="center"/>
            <w:rPr>
              <w:sz w:val="24"/>
              <w:szCs w:val="24"/>
            </w:rPr>
          </w:pPr>
          <w:r>
            <w:rPr>
              <w:sz w:val="24"/>
              <w:szCs w:val="24"/>
            </w:rPr>
            <w:t>1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  <w:vAlign w:val="center"/>
        </w:tcPr>
        <w:p w:rsidR="006D64E1" w:rsidRPr="008426A8" w:rsidRDefault="000220DB" w:rsidP="00FA2019">
          <w:pPr>
            <w:jc w:val="center"/>
            <w:rPr>
              <w:sz w:val="24"/>
              <w:szCs w:val="24"/>
            </w:rPr>
          </w:pPr>
          <w:r w:rsidRPr="008426A8">
            <w:rPr>
              <w:sz w:val="24"/>
              <w:szCs w:val="24"/>
            </w:rPr>
            <w:fldChar w:fldCharType="begin"/>
          </w:r>
          <w:r w:rsidR="006D64E1" w:rsidRPr="008426A8">
            <w:rPr>
              <w:sz w:val="24"/>
              <w:szCs w:val="24"/>
            </w:rPr>
            <w:instrText xml:space="preserve"> </w:instrText>
          </w:r>
          <w:r w:rsidR="006D64E1" w:rsidRPr="008426A8">
            <w:rPr>
              <w:sz w:val="24"/>
              <w:szCs w:val="24"/>
              <w:lang w:val="en-US"/>
            </w:rPr>
            <w:instrText>SectionPages</w:instrText>
          </w:r>
          <w:r w:rsidR="006D64E1" w:rsidRPr="008426A8">
            <w:rPr>
              <w:sz w:val="24"/>
              <w:szCs w:val="24"/>
            </w:rPr>
            <w:instrText xml:space="preserve"> </w:instrText>
          </w:r>
          <w:r w:rsidRPr="008426A8">
            <w:rPr>
              <w:sz w:val="24"/>
              <w:szCs w:val="24"/>
            </w:rPr>
            <w:fldChar w:fldCharType="separate"/>
          </w:r>
          <w:r w:rsidR="00882BEF">
            <w:rPr>
              <w:noProof/>
              <w:sz w:val="24"/>
              <w:szCs w:val="24"/>
              <w:lang w:val="en-US"/>
            </w:rPr>
            <w:t>1</w:t>
          </w:r>
          <w:r w:rsidRPr="008426A8">
            <w:rPr>
              <w:sz w:val="24"/>
              <w:szCs w:val="24"/>
            </w:rPr>
            <w:fldChar w:fldCharType="end"/>
          </w:r>
        </w:p>
      </w:tc>
    </w:tr>
    <w:tr w:rsidR="006D64E1" w:rsidRPr="00212633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right w:val="single" w:sz="12" w:space="0" w:color="auto"/>
          </w:tcBorders>
          <w:noWrap/>
          <w:vAlign w:val="center"/>
        </w:tcPr>
        <w:p w:rsidR="006D64E1" w:rsidRPr="00DA38BC" w:rsidRDefault="006D64E1" w:rsidP="004717CC"/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6D64E1" w:rsidRPr="00DA38BC" w:rsidRDefault="006D64E1" w:rsidP="004717CC"/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noWrap/>
        </w:tcPr>
        <w:p w:rsidR="006D64E1" w:rsidRPr="001F485C" w:rsidRDefault="006D64E1" w:rsidP="004717CC">
          <w:pPr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noWrap/>
        </w:tcPr>
        <w:p w:rsidR="006D64E1" w:rsidRPr="001F485C" w:rsidRDefault="006D64E1" w:rsidP="004717CC">
          <w:pPr>
            <w:rPr>
              <w:sz w:val="22"/>
              <w:szCs w:val="2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6D64E1" w:rsidRPr="00212633" w:rsidRDefault="006D64E1" w:rsidP="004717CC">
          <w:pPr>
            <w:rPr>
              <w:sz w:val="22"/>
              <w:szCs w:val="22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noWrap/>
          <w:tcMar>
            <w:left w:w="0" w:type="dxa"/>
            <w:right w:w="57" w:type="dxa"/>
          </w:tcMar>
          <w:vAlign w:val="center"/>
        </w:tcPr>
        <w:p w:rsidR="006D64E1" w:rsidRPr="00FA2019" w:rsidRDefault="00D241C3" w:rsidP="00762513">
          <w:pPr>
            <w:ind w:right="-57"/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>ИП Каширина М.А.</w:t>
          </w:r>
        </w:p>
      </w:tc>
    </w:tr>
    <w:tr w:rsidR="006D64E1" w:rsidRPr="00212633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bottom w:val="single" w:sz="6" w:space="0" w:color="auto"/>
            <w:right w:val="single" w:sz="12" w:space="0" w:color="auto"/>
          </w:tcBorders>
          <w:noWrap/>
          <w:vAlign w:val="center"/>
        </w:tcPr>
        <w:p w:rsidR="006D64E1" w:rsidRPr="00DA38BC" w:rsidRDefault="006D64E1" w:rsidP="004717CC"/>
      </w:tc>
      <w:tc>
        <w:tcPr>
          <w:tcW w:w="1134" w:type="dxa"/>
          <w:gridSpan w:val="2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  <w:noWrap/>
          <w:vAlign w:val="center"/>
        </w:tcPr>
        <w:p w:rsidR="006D64E1" w:rsidRPr="00DA38BC" w:rsidRDefault="006D64E1" w:rsidP="00C22FEB"/>
      </w:tc>
      <w:tc>
        <w:tcPr>
          <w:tcW w:w="851" w:type="dxa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  <w:noWrap/>
        </w:tcPr>
        <w:p w:rsidR="006D64E1" w:rsidRPr="001F485C" w:rsidRDefault="006D64E1" w:rsidP="004717CC">
          <w:pPr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  <w:noWrap/>
        </w:tcPr>
        <w:p w:rsidR="006D64E1" w:rsidRPr="001F485C" w:rsidRDefault="006D64E1" w:rsidP="004717CC">
          <w:pPr>
            <w:rPr>
              <w:sz w:val="22"/>
              <w:szCs w:val="2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6D64E1" w:rsidRPr="00212633" w:rsidRDefault="006D64E1" w:rsidP="004717CC"/>
      </w:tc>
      <w:tc>
        <w:tcPr>
          <w:tcW w:w="2836" w:type="dxa"/>
          <w:gridSpan w:val="3"/>
          <w:vMerge/>
          <w:tcBorders>
            <w:left w:val="single" w:sz="12" w:space="0" w:color="auto"/>
            <w:right w:val="nil"/>
          </w:tcBorders>
          <w:noWrap/>
        </w:tcPr>
        <w:p w:rsidR="006D64E1" w:rsidRPr="00212633" w:rsidRDefault="006D64E1" w:rsidP="004717CC"/>
      </w:tc>
    </w:tr>
    <w:tr w:rsidR="006D64E1" w:rsidRPr="00212633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bottom w:val="nil"/>
            <w:right w:val="single" w:sz="12" w:space="0" w:color="auto"/>
          </w:tcBorders>
          <w:noWrap/>
          <w:vAlign w:val="center"/>
        </w:tcPr>
        <w:p w:rsidR="006D64E1" w:rsidRPr="009A11C6" w:rsidRDefault="006D64E1" w:rsidP="004717CC">
          <w:pPr>
            <w:rPr>
              <w:sz w:val="22"/>
              <w:szCs w:val="22"/>
            </w:rPr>
          </w:pPr>
        </w:p>
      </w:tc>
      <w:tc>
        <w:tcPr>
          <w:tcW w:w="1134" w:type="dxa"/>
          <w:gridSpan w:val="2"/>
          <w:tcBorders>
            <w:left w:val="single" w:sz="12" w:space="0" w:color="auto"/>
            <w:bottom w:val="nil"/>
            <w:right w:val="single" w:sz="12" w:space="0" w:color="auto"/>
          </w:tcBorders>
          <w:noWrap/>
          <w:vAlign w:val="center"/>
        </w:tcPr>
        <w:p w:rsidR="006D64E1" w:rsidRPr="009A11C6" w:rsidRDefault="006D64E1" w:rsidP="004717CC">
          <w:pPr>
            <w:rPr>
              <w:sz w:val="22"/>
              <w:szCs w:val="22"/>
            </w:rPr>
          </w:pPr>
        </w:p>
      </w:tc>
      <w:tc>
        <w:tcPr>
          <w:tcW w:w="851" w:type="dxa"/>
          <w:tcBorders>
            <w:left w:val="single" w:sz="12" w:space="0" w:color="auto"/>
            <w:bottom w:val="nil"/>
            <w:right w:val="single" w:sz="12" w:space="0" w:color="auto"/>
          </w:tcBorders>
          <w:noWrap/>
        </w:tcPr>
        <w:p w:rsidR="006D64E1" w:rsidRPr="001F485C" w:rsidRDefault="006D64E1" w:rsidP="004717CC">
          <w:pPr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  <w:noWrap/>
        </w:tcPr>
        <w:p w:rsidR="006D64E1" w:rsidRPr="001F485C" w:rsidRDefault="006D64E1" w:rsidP="004717CC">
          <w:pPr>
            <w:rPr>
              <w:sz w:val="22"/>
              <w:szCs w:val="2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6D64E1" w:rsidRPr="00212633" w:rsidRDefault="006D64E1" w:rsidP="004717CC"/>
      </w:tc>
      <w:tc>
        <w:tcPr>
          <w:tcW w:w="2836" w:type="dxa"/>
          <w:gridSpan w:val="3"/>
          <w:vMerge/>
          <w:tcBorders>
            <w:left w:val="single" w:sz="12" w:space="0" w:color="auto"/>
            <w:bottom w:val="single" w:sz="12" w:space="0" w:color="auto"/>
            <w:right w:val="nil"/>
          </w:tcBorders>
          <w:noWrap/>
        </w:tcPr>
        <w:p w:rsidR="006D64E1" w:rsidRPr="00212633" w:rsidRDefault="006D64E1" w:rsidP="004717CC"/>
      </w:tc>
    </w:tr>
  </w:tbl>
  <w:tbl>
    <w:tblPr>
      <w:tblpPr w:vertAnchor="page" w:horzAnchor="page" w:tblpX="10984" w:tblpY="273"/>
      <w:tblOverlap w:val="never"/>
      <w:tblW w:w="0" w:type="auto"/>
      <w:tblBorders>
        <w:left w:val="single" w:sz="12" w:space="0" w:color="auto"/>
        <w:bottom w:val="single" w:sz="12" w:space="0" w:color="auto"/>
      </w:tblBorders>
      <w:tblLayout w:type="fixed"/>
      <w:tblCellMar>
        <w:left w:w="0" w:type="dxa"/>
        <w:right w:w="0" w:type="dxa"/>
      </w:tblCellMar>
      <w:tblLook w:val="04A0"/>
    </w:tblPr>
    <w:tblGrid>
      <w:gridCol w:w="567"/>
    </w:tblGrid>
    <w:tr w:rsidR="006D64E1" w:rsidTr="00C64016">
      <w:trPr>
        <w:trHeight w:hRule="exact" w:val="397"/>
      </w:trPr>
      <w:tc>
        <w:tcPr>
          <w:tcW w:w="567" w:type="dxa"/>
          <w:noWrap/>
          <w:vAlign w:val="center"/>
        </w:tcPr>
        <w:p w:rsidR="006D64E1" w:rsidRPr="002D799C" w:rsidRDefault="006D64E1" w:rsidP="002D799C">
          <w:pPr>
            <w:jc w:val="center"/>
            <w:rPr>
              <w:sz w:val="24"/>
              <w:szCs w:val="24"/>
            </w:rPr>
          </w:pPr>
          <w:r>
            <w:rPr>
              <w:sz w:val="24"/>
              <w:szCs w:val="24"/>
            </w:rPr>
            <w:t>3</w:t>
          </w:r>
        </w:p>
      </w:tc>
    </w:tr>
  </w:tbl>
  <w:p w:rsidR="006D64E1" w:rsidRPr="0060760F" w:rsidRDefault="000220DB" w:rsidP="00EB0CED">
    <w:pPr>
      <w:jc w:val="center"/>
      <w:rPr>
        <w:rFonts w:ascii="Arial" w:hAnsi="Arial" w:cs="Arial"/>
        <w:sz w:val="16"/>
        <w:szCs w:val="16"/>
      </w:rPr>
    </w:pPr>
    <w:r w:rsidRPr="000220DB">
      <w:rPr>
        <w:noProof/>
        <w:sz w:val="16"/>
        <w:szCs w:val="16"/>
      </w:rPr>
      <w:pict>
        <v:rect id="Rectangle 226" o:spid="_x0000_s4121" style="position:absolute;left:0;text-align:left;margin-left:52.45pt;margin-top:14.2pt;width:524.4pt;height:813.55pt;z-index:-25162393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" o:allowincell="f" o:allowoverlap="f" strokeweight="1.5pt">
          <w10:wrap anchorx="page" anchory="page"/>
          <w10:anchorlock/>
        </v:rect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topFromText="567" w:vertAnchor="page" w:horzAnchor="page" w:tblpX="1061" w:tblpY="14272"/>
      <w:tblOverlap w:val="never"/>
      <w:tblW w:w="1049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right w:w="0" w:type="dxa"/>
      </w:tblCellMar>
      <w:tblLook w:val="01E0"/>
    </w:tblPr>
    <w:tblGrid>
      <w:gridCol w:w="566"/>
      <w:gridCol w:w="567"/>
      <w:gridCol w:w="567"/>
      <w:gridCol w:w="567"/>
      <w:gridCol w:w="851"/>
      <w:gridCol w:w="567"/>
      <w:gridCol w:w="3969"/>
      <w:gridCol w:w="851"/>
      <w:gridCol w:w="851"/>
      <w:gridCol w:w="1134"/>
    </w:tblGrid>
    <w:tr w:rsidR="00395674" w:rsidRPr="00212633" w:rsidTr="00C64016">
      <w:trPr>
        <w:cantSplit/>
        <w:trHeight w:hRule="exact" w:val="284"/>
      </w:trPr>
      <w:tc>
        <w:tcPr>
          <w:tcW w:w="566" w:type="dxa"/>
          <w:tcBorders>
            <w:top w:val="single" w:sz="12" w:space="0" w:color="auto"/>
            <w:left w:val="nil"/>
            <w:right w:val="single" w:sz="12" w:space="0" w:color="auto"/>
          </w:tcBorders>
          <w:noWrap/>
        </w:tcPr>
        <w:p w:rsidR="00395674" w:rsidRPr="00212633" w:rsidRDefault="00395674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395674" w:rsidRPr="00212633" w:rsidRDefault="00395674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395674" w:rsidRPr="00212633" w:rsidRDefault="00395674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395674" w:rsidRPr="00212633" w:rsidRDefault="00395674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395674" w:rsidRPr="00212633" w:rsidRDefault="00395674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395674" w:rsidRPr="00212633" w:rsidRDefault="00395674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6805" w:type="dxa"/>
          <w:gridSpan w:val="4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  <w:vAlign w:val="center"/>
        </w:tcPr>
        <w:p w:rsidR="00395674" w:rsidRPr="00FA2019" w:rsidRDefault="00D241C3" w:rsidP="00467D5A">
          <w:pPr>
            <w:jc w:val="center"/>
            <w:rPr>
              <w:b/>
              <w:sz w:val="24"/>
              <w:szCs w:val="24"/>
            </w:rPr>
          </w:pPr>
          <w:r>
            <w:rPr>
              <w:sz w:val="24"/>
              <w:szCs w:val="24"/>
            </w:rPr>
            <w:t>10</w:t>
          </w:r>
          <w:r w:rsidR="00395674" w:rsidRPr="00A375A0">
            <w:rPr>
              <w:sz w:val="24"/>
              <w:szCs w:val="24"/>
            </w:rPr>
            <w:t>-</w:t>
          </w:r>
          <w:r w:rsidR="00395674">
            <w:rPr>
              <w:sz w:val="24"/>
              <w:szCs w:val="24"/>
            </w:rPr>
            <w:t>19-ПМТ-</w:t>
          </w:r>
          <w:r w:rsidR="00467D5A">
            <w:rPr>
              <w:sz w:val="24"/>
              <w:szCs w:val="24"/>
            </w:rPr>
            <w:t>МО</w:t>
          </w:r>
          <w:r w:rsidR="00395674">
            <w:rPr>
              <w:sz w:val="24"/>
              <w:szCs w:val="24"/>
            </w:rPr>
            <w:t>.ГЧ</w:t>
          </w:r>
        </w:p>
      </w:tc>
    </w:tr>
    <w:tr w:rsidR="00395674" w:rsidRPr="00212633" w:rsidTr="00C64016">
      <w:trPr>
        <w:cantSplit/>
        <w:trHeight w:hRule="exact" w:val="284"/>
      </w:trPr>
      <w:tc>
        <w:tcPr>
          <w:tcW w:w="566" w:type="dxa"/>
          <w:tcBorders>
            <w:left w:val="nil"/>
            <w:bottom w:val="single" w:sz="12" w:space="0" w:color="auto"/>
            <w:right w:val="single" w:sz="12" w:space="0" w:color="auto"/>
          </w:tcBorders>
          <w:noWrap/>
        </w:tcPr>
        <w:p w:rsidR="00395674" w:rsidRPr="00212633" w:rsidRDefault="00395674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395674" w:rsidRPr="00212633" w:rsidRDefault="00395674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395674" w:rsidRPr="00212633" w:rsidRDefault="00395674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395674" w:rsidRPr="00212633" w:rsidRDefault="00395674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395674" w:rsidRPr="00212633" w:rsidRDefault="00395674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395674" w:rsidRPr="00212633" w:rsidRDefault="00395674" w:rsidP="009A11C6">
          <w:pPr>
            <w:jc w:val="center"/>
            <w:rPr>
              <w:sz w:val="22"/>
              <w:szCs w:val="22"/>
            </w:rPr>
          </w:pPr>
        </w:p>
      </w:tc>
      <w:tc>
        <w:tcPr>
          <w:tcW w:w="6805" w:type="dxa"/>
          <w:gridSpan w:val="4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</w:tcPr>
        <w:p w:rsidR="00395674" w:rsidRPr="00212633" w:rsidRDefault="00395674" w:rsidP="009A11C6">
          <w:pPr>
            <w:rPr>
              <w:sz w:val="22"/>
              <w:szCs w:val="22"/>
            </w:rPr>
          </w:pPr>
        </w:p>
      </w:tc>
    </w:tr>
    <w:tr w:rsidR="00395674" w:rsidRPr="00212633" w:rsidTr="00C64016">
      <w:trPr>
        <w:cantSplit/>
        <w:trHeight w:hRule="exact" w:val="284"/>
      </w:trPr>
      <w:tc>
        <w:tcPr>
          <w:tcW w:w="566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  <w:vAlign w:val="center"/>
        </w:tcPr>
        <w:p w:rsidR="00395674" w:rsidRPr="001354A5" w:rsidRDefault="00395674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395674" w:rsidRPr="000A19C6" w:rsidRDefault="00395674" w:rsidP="009A11C6">
          <w:pPr>
            <w:jc w:val="center"/>
            <w:rPr>
              <w:spacing w:val="-6"/>
              <w:sz w:val="18"/>
              <w:szCs w:val="18"/>
            </w:rPr>
          </w:pPr>
          <w:r w:rsidRPr="000A19C6">
            <w:rPr>
              <w:spacing w:val="-6"/>
              <w:sz w:val="18"/>
              <w:szCs w:val="18"/>
            </w:rPr>
            <w:t>Кол.уч.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395674" w:rsidRPr="001354A5" w:rsidRDefault="00395674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395674" w:rsidRPr="001354A5" w:rsidRDefault="00395674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395674" w:rsidRPr="001354A5" w:rsidRDefault="00395674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395674" w:rsidRPr="001354A5" w:rsidRDefault="00395674" w:rsidP="009A11C6">
          <w:pPr>
            <w:jc w:val="center"/>
            <w:rPr>
              <w:sz w:val="18"/>
              <w:szCs w:val="18"/>
            </w:rPr>
          </w:pPr>
          <w:r w:rsidRPr="001354A5">
            <w:rPr>
              <w:sz w:val="18"/>
              <w:szCs w:val="18"/>
            </w:rPr>
            <w:t>Дата</w:t>
          </w:r>
        </w:p>
      </w:tc>
      <w:tc>
        <w:tcPr>
          <w:tcW w:w="6805" w:type="dxa"/>
          <w:gridSpan w:val="4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</w:tcPr>
        <w:p w:rsidR="00395674" w:rsidRPr="00212633" w:rsidRDefault="00395674" w:rsidP="009A11C6">
          <w:pPr>
            <w:rPr>
              <w:sz w:val="22"/>
              <w:szCs w:val="22"/>
            </w:rPr>
          </w:pPr>
        </w:p>
      </w:tc>
    </w:tr>
    <w:tr w:rsidR="00D241C3" w:rsidRPr="00212633" w:rsidTr="001F485C">
      <w:trPr>
        <w:cantSplit/>
        <w:trHeight w:hRule="exact" w:val="284"/>
      </w:trPr>
      <w:tc>
        <w:tcPr>
          <w:tcW w:w="1133" w:type="dxa"/>
          <w:gridSpan w:val="2"/>
          <w:tcBorders>
            <w:top w:val="single" w:sz="12" w:space="0" w:color="auto"/>
            <w:left w:val="nil"/>
            <w:right w:val="single" w:sz="12" w:space="0" w:color="auto"/>
          </w:tcBorders>
          <w:noWrap/>
          <w:vAlign w:val="center"/>
        </w:tcPr>
        <w:p w:rsidR="00D241C3" w:rsidRPr="00AE2DEA" w:rsidRDefault="00D241C3" w:rsidP="00D241C3">
          <w:pPr>
            <w:rPr>
              <w:sz w:val="16"/>
              <w:szCs w:val="16"/>
            </w:rPr>
          </w:pPr>
          <w:r w:rsidRPr="00AE2DEA">
            <w:rPr>
              <w:sz w:val="16"/>
              <w:szCs w:val="16"/>
            </w:rPr>
            <w:t>Исп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vAlign w:val="center"/>
        </w:tcPr>
        <w:p w:rsidR="00D241C3" w:rsidRPr="00AE2DEA" w:rsidRDefault="00D241C3" w:rsidP="00D241C3">
          <w:pPr>
            <w:rPr>
              <w:sz w:val="16"/>
              <w:szCs w:val="16"/>
            </w:rPr>
          </w:pPr>
          <w:r w:rsidRPr="00AE2DEA">
            <w:rPr>
              <w:sz w:val="16"/>
              <w:szCs w:val="16"/>
            </w:rPr>
            <w:t>Каширина М.А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D241C3" w:rsidRPr="00212633" w:rsidRDefault="00D241C3" w:rsidP="00D241C3"/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</w:tcPr>
        <w:p w:rsidR="00D241C3" w:rsidRPr="00212633" w:rsidRDefault="00D241C3" w:rsidP="00D241C3"/>
      </w:tc>
      <w:tc>
        <w:tcPr>
          <w:tcW w:w="3969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  <w:vAlign w:val="center"/>
        </w:tcPr>
        <w:p w:rsidR="00D241C3" w:rsidRPr="00FA2019" w:rsidRDefault="00D241C3" w:rsidP="00D241C3">
          <w:pPr>
            <w:jc w:val="center"/>
            <w:rPr>
              <w:sz w:val="24"/>
              <w:szCs w:val="24"/>
            </w:rPr>
          </w:pPr>
          <w:r>
            <w:rPr>
              <w:sz w:val="24"/>
              <w:szCs w:val="24"/>
            </w:rPr>
            <w:t>Графическая часть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D241C3" w:rsidRPr="00BB057B" w:rsidRDefault="00D241C3" w:rsidP="00D241C3">
          <w:pPr>
            <w:jc w:val="center"/>
          </w:pPr>
          <w:r w:rsidRPr="00BB057B"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D241C3" w:rsidRPr="00BB057B" w:rsidRDefault="00D241C3" w:rsidP="00D241C3">
          <w:pPr>
            <w:jc w:val="center"/>
          </w:pPr>
          <w:r w:rsidRPr="00BB057B">
            <w:t>Лист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  <w:vAlign w:val="center"/>
        </w:tcPr>
        <w:p w:rsidR="00D241C3" w:rsidRPr="00BB057B" w:rsidRDefault="00D241C3" w:rsidP="00D241C3">
          <w:pPr>
            <w:jc w:val="center"/>
          </w:pPr>
          <w:r w:rsidRPr="00BB057B">
            <w:t>Листов</w:t>
          </w:r>
        </w:p>
      </w:tc>
    </w:tr>
    <w:tr w:rsidR="00395674" w:rsidRPr="00AC021F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right w:val="single" w:sz="12" w:space="0" w:color="auto"/>
          </w:tcBorders>
          <w:noWrap/>
          <w:vAlign w:val="center"/>
        </w:tcPr>
        <w:p w:rsidR="00395674" w:rsidRPr="00DA38BC" w:rsidRDefault="00395674" w:rsidP="004717CC"/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395674" w:rsidRPr="00DA38BC" w:rsidRDefault="00395674" w:rsidP="004717CC"/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noWrap/>
        </w:tcPr>
        <w:p w:rsidR="00395674" w:rsidRPr="00212633" w:rsidRDefault="00395674" w:rsidP="004717CC"/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noWrap/>
        </w:tcPr>
        <w:p w:rsidR="00395674" w:rsidRPr="00212633" w:rsidRDefault="00395674" w:rsidP="004717CC"/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395674" w:rsidRPr="00212633" w:rsidRDefault="00395674" w:rsidP="004717CC">
          <w:pPr>
            <w:rPr>
              <w:sz w:val="22"/>
              <w:szCs w:val="22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395674" w:rsidRPr="00FA2019" w:rsidRDefault="00395674" w:rsidP="006834D6">
          <w:pPr>
            <w:jc w:val="center"/>
            <w:rPr>
              <w:sz w:val="24"/>
              <w:szCs w:val="24"/>
            </w:rPr>
          </w:pPr>
          <w:r w:rsidRPr="00FA2019">
            <w:rPr>
              <w:sz w:val="24"/>
              <w:szCs w:val="24"/>
            </w:rPr>
            <w:t>П</w:t>
          </w:r>
          <w:r>
            <w:rPr>
              <w:sz w:val="24"/>
              <w:szCs w:val="24"/>
            </w:rPr>
            <w:t>М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vAlign w:val="center"/>
        </w:tcPr>
        <w:p w:rsidR="00395674" w:rsidRPr="008426A8" w:rsidRDefault="00395674" w:rsidP="002728AF">
          <w:pPr>
            <w:jc w:val="center"/>
            <w:rPr>
              <w:sz w:val="24"/>
              <w:szCs w:val="24"/>
            </w:rPr>
          </w:pPr>
          <w:r>
            <w:rPr>
              <w:sz w:val="24"/>
              <w:szCs w:val="24"/>
            </w:rPr>
            <w:t>1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noWrap/>
          <w:vAlign w:val="center"/>
        </w:tcPr>
        <w:p w:rsidR="00395674" w:rsidRPr="008426A8" w:rsidRDefault="00467D5A" w:rsidP="00F12195">
          <w:pPr>
            <w:jc w:val="center"/>
            <w:rPr>
              <w:sz w:val="24"/>
              <w:szCs w:val="24"/>
            </w:rPr>
          </w:pPr>
          <w:r>
            <w:rPr>
              <w:sz w:val="24"/>
              <w:szCs w:val="24"/>
            </w:rPr>
            <w:t>2</w:t>
          </w:r>
        </w:p>
      </w:tc>
    </w:tr>
    <w:tr w:rsidR="00395674" w:rsidRPr="00212633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right w:val="single" w:sz="12" w:space="0" w:color="auto"/>
          </w:tcBorders>
          <w:noWrap/>
          <w:vAlign w:val="center"/>
        </w:tcPr>
        <w:p w:rsidR="00395674" w:rsidRPr="00DA38BC" w:rsidRDefault="00395674" w:rsidP="004717CC"/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395674" w:rsidRPr="00DA38BC" w:rsidRDefault="00395674" w:rsidP="004717CC"/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noWrap/>
        </w:tcPr>
        <w:p w:rsidR="00395674" w:rsidRPr="001F485C" w:rsidRDefault="00395674" w:rsidP="004717CC">
          <w:pPr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noWrap/>
        </w:tcPr>
        <w:p w:rsidR="00395674" w:rsidRPr="001F485C" w:rsidRDefault="00395674" w:rsidP="004717CC">
          <w:pPr>
            <w:rPr>
              <w:sz w:val="22"/>
              <w:szCs w:val="2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  <w:tcMar>
            <w:left w:w="0" w:type="dxa"/>
            <w:right w:w="0" w:type="dxa"/>
          </w:tcMar>
        </w:tcPr>
        <w:p w:rsidR="00395674" w:rsidRPr="00212633" w:rsidRDefault="00395674" w:rsidP="004717CC">
          <w:pPr>
            <w:rPr>
              <w:sz w:val="22"/>
              <w:szCs w:val="22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noWrap/>
          <w:tcMar>
            <w:left w:w="0" w:type="dxa"/>
            <w:right w:w="57" w:type="dxa"/>
          </w:tcMar>
          <w:vAlign w:val="center"/>
        </w:tcPr>
        <w:p w:rsidR="00395674" w:rsidRPr="00FA2019" w:rsidRDefault="00D241C3" w:rsidP="00762513">
          <w:pPr>
            <w:ind w:right="-57"/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>ИП Каширина М.А.</w:t>
          </w:r>
        </w:p>
      </w:tc>
    </w:tr>
    <w:tr w:rsidR="00395674" w:rsidRPr="00212633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bottom w:val="single" w:sz="6" w:space="0" w:color="auto"/>
            <w:right w:val="single" w:sz="12" w:space="0" w:color="auto"/>
          </w:tcBorders>
          <w:noWrap/>
          <w:vAlign w:val="center"/>
        </w:tcPr>
        <w:p w:rsidR="00395674" w:rsidRPr="00DA38BC" w:rsidRDefault="00395674" w:rsidP="004717CC"/>
      </w:tc>
      <w:tc>
        <w:tcPr>
          <w:tcW w:w="1134" w:type="dxa"/>
          <w:gridSpan w:val="2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  <w:noWrap/>
          <w:vAlign w:val="center"/>
        </w:tcPr>
        <w:p w:rsidR="00395674" w:rsidRPr="00DA38BC" w:rsidRDefault="00395674" w:rsidP="00E61DAE"/>
      </w:tc>
      <w:tc>
        <w:tcPr>
          <w:tcW w:w="851" w:type="dxa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  <w:noWrap/>
        </w:tcPr>
        <w:p w:rsidR="00395674" w:rsidRPr="001F485C" w:rsidRDefault="00395674" w:rsidP="004717CC">
          <w:pPr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6" w:space="0" w:color="auto"/>
            <w:right w:val="single" w:sz="12" w:space="0" w:color="auto"/>
          </w:tcBorders>
          <w:noWrap/>
        </w:tcPr>
        <w:p w:rsidR="00395674" w:rsidRPr="001F485C" w:rsidRDefault="00395674" w:rsidP="004717CC">
          <w:pPr>
            <w:rPr>
              <w:sz w:val="22"/>
              <w:szCs w:val="2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395674" w:rsidRPr="00212633" w:rsidRDefault="00395674" w:rsidP="004717CC"/>
      </w:tc>
      <w:tc>
        <w:tcPr>
          <w:tcW w:w="2836" w:type="dxa"/>
          <w:gridSpan w:val="3"/>
          <w:vMerge/>
          <w:tcBorders>
            <w:left w:val="single" w:sz="12" w:space="0" w:color="auto"/>
            <w:right w:val="nil"/>
          </w:tcBorders>
          <w:noWrap/>
        </w:tcPr>
        <w:p w:rsidR="00395674" w:rsidRPr="00212633" w:rsidRDefault="00395674" w:rsidP="004717CC"/>
      </w:tc>
    </w:tr>
    <w:tr w:rsidR="00395674" w:rsidRPr="00212633" w:rsidTr="001F485C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bottom w:val="nil"/>
            <w:right w:val="single" w:sz="12" w:space="0" w:color="auto"/>
          </w:tcBorders>
          <w:noWrap/>
          <w:vAlign w:val="center"/>
        </w:tcPr>
        <w:p w:rsidR="00395674" w:rsidRPr="009A11C6" w:rsidRDefault="00395674" w:rsidP="004717CC">
          <w:pPr>
            <w:rPr>
              <w:sz w:val="22"/>
              <w:szCs w:val="22"/>
            </w:rPr>
          </w:pPr>
        </w:p>
      </w:tc>
      <w:tc>
        <w:tcPr>
          <w:tcW w:w="1134" w:type="dxa"/>
          <w:gridSpan w:val="2"/>
          <w:tcBorders>
            <w:left w:val="single" w:sz="12" w:space="0" w:color="auto"/>
            <w:bottom w:val="nil"/>
            <w:right w:val="single" w:sz="12" w:space="0" w:color="auto"/>
          </w:tcBorders>
          <w:noWrap/>
          <w:vAlign w:val="center"/>
        </w:tcPr>
        <w:p w:rsidR="00395674" w:rsidRPr="009A11C6" w:rsidRDefault="00395674" w:rsidP="004717CC">
          <w:pPr>
            <w:rPr>
              <w:sz w:val="22"/>
              <w:szCs w:val="22"/>
            </w:rPr>
          </w:pPr>
        </w:p>
      </w:tc>
      <w:tc>
        <w:tcPr>
          <w:tcW w:w="851" w:type="dxa"/>
          <w:tcBorders>
            <w:left w:val="single" w:sz="12" w:space="0" w:color="auto"/>
            <w:bottom w:val="nil"/>
            <w:right w:val="single" w:sz="12" w:space="0" w:color="auto"/>
          </w:tcBorders>
          <w:noWrap/>
        </w:tcPr>
        <w:p w:rsidR="00395674" w:rsidRPr="001F485C" w:rsidRDefault="00395674" w:rsidP="004717CC">
          <w:pPr>
            <w:rPr>
              <w:sz w:val="22"/>
              <w:szCs w:val="22"/>
            </w:rPr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  <w:noWrap/>
        </w:tcPr>
        <w:p w:rsidR="00395674" w:rsidRPr="001F485C" w:rsidRDefault="00395674" w:rsidP="004717CC">
          <w:pPr>
            <w:rPr>
              <w:sz w:val="22"/>
              <w:szCs w:val="22"/>
            </w:rPr>
          </w:pPr>
        </w:p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noWrap/>
        </w:tcPr>
        <w:p w:rsidR="00395674" w:rsidRPr="00212633" w:rsidRDefault="00395674" w:rsidP="004717CC"/>
      </w:tc>
      <w:tc>
        <w:tcPr>
          <w:tcW w:w="2836" w:type="dxa"/>
          <w:gridSpan w:val="3"/>
          <w:vMerge/>
          <w:tcBorders>
            <w:left w:val="single" w:sz="12" w:space="0" w:color="auto"/>
            <w:bottom w:val="single" w:sz="12" w:space="0" w:color="auto"/>
            <w:right w:val="nil"/>
          </w:tcBorders>
          <w:noWrap/>
        </w:tcPr>
        <w:p w:rsidR="00395674" w:rsidRPr="00212633" w:rsidRDefault="00395674" w:rsidP="004717CC"/>
      </w:tc>
    </w:tr>
  </w:tbl>
  <w:tbl>
    <w:tblPr>
      <w:tblpPr w:vertAnchor="page" w:horzAnchor="page" w:tblpX="10984" w:tblpY="273"/>
      <w:tblOverlap w:val="never"/>
      <w:tblW w:w="0" w:type="auto"/>
      <w:tblBorders>
        <w:left w:val="single" w:sz="12" w:space="0" w:color="auto"/>
        <w:bottom w:val="single" w:sz="12" w:space="0" w:color="auto"/>
      </w:tblBorders>
      <w:tblLayout w:type="fixed"/>
      <w:tblCellMar>
        <w:left w:w="0" w:type="dxa"/>
        <w:right w:w="0" w:type="dxa"/>
      </w:tblCellMar>
      <w:tblLook w:val="04A0"/>
    </w:tblPr>
    <w:tblGrid>
      <w:gridCol w:w="567"/>
    </w:tblGrid>
    <w:tr w:rsidR="00395674" w:rsidTr="00C64016">
      <w:trPr>
        <w:trHeight w:hRule="exact" w:val="397"/>
      </w:trPr>
      <w:tc>
        <w:tcPr>
          <w:tcW w:w="567" w:type="dxa"/>
          <w:noWrap/>
          <w:vAlign w:val="center"/>
        </w:tcPr>
        <w:p w:rsidR="00395674" w:rsidRPr="002D799C" w:rsidRDefault="000220DB" w:rsidP="0075238D">
          <w:pPr>
            <w:jc w:val="center"/>
            <w:rPr>
              <w:sz w:val="24"/>
              <w:szCs w:val="24"/>
            </w:rPr>
          </w:pPr>
          <w:r w:rsidRPr="00D11637">
            <w:rPr>
              <w:sz w:val="24"/>
              <w:szCs w:val="24"/>
            </w:rPr>
            <w:fldChar w:fldCharType="begin"/>
          </w:r>
          <w:r w:rsidR="00395674" w:rsidRPr="00D11637">
            <w:rPr>
              <w:sz w:val="24"/>
              <w:szCs w:val="24"/>
            </w:rPr>
            <w:instrText xml:space="preserve"> </w:instrText>
          </w:r>
          <w:r w:rsidR="00395674" w:rsidRPr="00D11637">
            <w:rPr>
              <w:sz w:val="24"/>
              <w:szCs w:val="24"/>
              <w:lang w:val="en-US"/>
            </w:rPr>
            <w:instrText>=</w:instrText>
          </w:r>
          <w:r w:rsidRPr="00D11637">
            <w:rPr>
              <w:sz w:val="24"/>
              <w:szCs w:val="24"/>
              <w:lang w:val="en-US"/>
            </w:rPr>
            <w:fldChar w:fldCharType="begin"/>
          </w:r>
          <w:r w:rsidR="00395674" w:rsidRPr="00D11637">
            <w:rPr>
              <w:sz w:val="24"/>
              <w:szCs w:val="24"/>
              <w:lang w:val="en-US"/>
            </w:rPr>
            <w:instrText xml:space="preserve"> page </w:instrText>
          </w:r>
          <w:r w:rsidRPr="00D11637">
            <w:rPr>
              <w:sz w:val="24"/>
              <w:szCs w:val="24"/>
              <w:lang w:val="en-US"/>
            </w:rPr>
            <w:fldChar w:fldCharType="separate"/>
          </w:r>
          <w:r w:rsidR="00882BEF">
            <w:rPr>
              <w:noProof/>
              <w:sz w:val="24"/>
              <w:szCs w:val="24"/>
              <w:lang w:val="en-US"/>
            </w:rPr>
            <w:instrText>3</w:instrText>
          </w:r>
          <w:r w:rsidRPr="00D11637">
            <w:rPr>
              <w:sz w:val="24"/>
              <w:szCs w:val="24"/>
              <w:lang w:val="en-US"/>
            </w:rPr>
            <w:fldChar w:fldCharType="end"/>
          </w:r>
          <w:r w:rsidR="00395674" w:rsidRPr="00D11637">
            <w:rPr>
              <w:sz w:val="24"/>
              <w:szCs w:val="24"/>
              <w:lang w:val="en-US"/>
            </w:rPr>
            <w:instrText>+</w:instrText>
          </w:r>
          <w:r w:rsidRPr="00D11637">
            <w:rPr>
              <w:sz w:val="24"/>
              <w:szCs w:val="24"/>
              <w:lang w:val="en-US"/>
            </w:rPr>
            <w:fldChar w:fldCharType="begin"/>
          </w:r>
          <w:r w:rsidR="00395674" w:rsidRPr="00D11637">
            <w:rPr>
              <w:sz w:val="24"/>
              <w:szCs w:val="24"/>
              <w:lang w:val="en-US"/>
            </w:rPr>
            <w:instrText xml:space="preserve"> pageRef R1 </w:instrText>
          </w:r>
          <w:r w:rsidRPr="00D11637">
            <w:rPr>
              <w:sz w:val="24"/>
              <w:szCs w:val="24"/>
              <w:lang w:val="en-US"/>
            </w:rPr>
            <w:fldChar w:fldCharType="separate"/>
          </w:r>
          <w:r w:rsidR="00882BEF">
            <w:rPr>
              <w:noProof/>
              <w:sz w:val="24"/>
              <w:szCs w:val="24"/>
              <w:lang w:val="en-US"/>
            </w:rPr>
            <w:instrText>1</w:instrText>
          </w:r>
          <w:r w:rsidRPr="00D11637">
            <w:rPr>
              <w:sz w:val="24"/>
              <w:szCs w:val="24"/>
              <w:lang w:val="en-US"/>
            </w:rPr>
            <w:fldChar w:fldCharType="end"/>
          </w:r>
          <w:r w:rsidR="00395674" w:rsidRPr="00D11637">
            <w:rPr>
              <w:sz w:val="24"/>
              <w:szCs w:val="24"/>
              <w:lang w:val="en-US"/>
            </w:rPr>
            <w:instrText>+1</w:instrText>
          </w:r>
          <w:r w:rsidR="00395674" w:rsidRPr="00D11637">
            <w:rPr>
              <w:sz w:val="24"/>
              <w:szCs w:val="24"/>
            </w:rPr>
            <w:instrText xml:space="preserve"> </w:instrText>
          </w:r>
          <w:r w:rsidRPr="00D11637">
            <w:rPr>
              <w:sz w:val="24"/>
              <w:szCs w:val="24"/>
            </w:rPr>
            <w:fldChar w:fldCharType="separate"/>
          </w:r>
          <w:r w:rsidR="00882BEF">
            <w:rPr>
              <w:noProof/>
              <w:sz w:val="24"/>
              <w:szCs w:val="24"/>
            </w:rPr>
            <w:t>5</w:t>
          </w:r>
          <w:r w:rsidRPr="00D11637">
            <w:rPr>
              <w:sz w:val="24"/>
              <w:szCs w:val="24"/>
            </w:rPr>
            <w:fldChar w:fldCharType="end"/>
          </w:r>
        </w:p>
      </w:tc>
    </w:tr>
  </w:tbl>
  <w:p w:rsidR="00395674" w:rsidRPr="0060760F" w:rsidRDefault="000220DB" w:rsidP="00EB0CED">
    <w:pPr>
      <w:jc w:val="center"/>
      <w:rPr>
        <w:rFonts w:ascii="Arial" w:hAnsi="Arial" w:cs="Arial"/>
        <w:sz w:val="16"/>
        <w:szCs w:val="16"/>
      </w:rPr>
    </w:pPr>
    <w:r w:rsidRPr="000220DB">
      <w:rPr>
        <w:noProof/>
        <w:sz w:val="16"/>
        <w:szCs w:val="16"/>
      </w:rPr>
      <w:pict>
        <v:rect id="_x0000_s4150" style="position:absolute;left:0;text-align:left;margin-left:52.45pt;margin-top:14.2pt;width:524.4pt;height:813.55pt;z-index:-25160960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" o:allowincell="f" o:allowoverlap="f" strokeweight="1.5pt">
          <w10:wrap anchorx="page" anchory="page"/>
          <w10:anchorlock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821"/>
        </w:tabs>
        <w:ind w:left="4821" w:firstLine="0"/>
      </w:pPr>
      <w:rPr>
        <w:rFonts w:cs="Times New Roman"/>
      </w:rPr>
    </w:lvl>
  </w:abstractNum>
  <w:abstractNum w:abstractNumId="1">
    <w:nsid w:val="00000005"/>
    <w:multiLevelType w:val="multilevel"/>
    <w:tmpl w:val="00000005"/>
    <w:name w:val="WW8Num5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6"/>
    <w:multiLevelType w:val="multilevel"/>
    <w:tmpl w:val="00000006"/>
    <w:name w:val="WW8Num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29E1D92"/>
    <w:multiLevelType w:val="hybridMultilevel"/>
    <w:tmpl w:val="362ED874"/>
    <w:lvl w:ilvl="0" w:tplc="1D2A17D8">
      <w:start w:val="1"/>
      <w:numFmt w:val="bullet"/>
      <w:lvlText w:val="─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02D67BFB"/>
    <w:multiLevelType w:val="hybridMultilevel"/>
    <w:tmpl w:val="2DB61256"/>
    <w:lvl w:ilvl="0" w:tplc="F7D8AAE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6D616C"/>
    <w:multiLevelType w:val="hybridMultilevel"/>
    <w:tmpl w:val="8A38F5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8D509FD"/>
    <w:multiLevelType w:val="hybridMultilevel"/>
    <w:tmpl w:val="566E2616"/>
    <w:lvl w:ilvl="0" w:tplc="A7840068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0712E"/>
    <w:multiLevelType w:val="hybridMultilevel"/>
    <w:tmpl w:val="8A488380"/>
    <w:lvl w:ilvl="0" w:tplc="67AC9D0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D7C0B90"/>
    <w:multiLevelType w:val="hybridMultilevel"/>
    <w:tmpl w:val="8D7AE83C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283680E"/>
    <w:multiLevelType w:val="hybridMultilevel"/>
    <w:tmpl w:val="A912938A"/>
    <w:lvl w:ilvl="0" w:tplc="67AC9D06">
      <w:start w:val="1"/>
      <w:numFmt w:val="bullet"/>
      <w:lvlText w:val="­"/>
      <w:lvlJc w:val="left"/>
      <w:pPr>
        <w:ind w:left="1485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>
    <w:nsid w:val="12F97EF2"/>
    <w:multiLevelType w:val="hybridMultilevel"/>
    <w:tmpl w:val="D978707E"/>
    <w:lvl w:ilvl="0" w:tplc="E9D8B5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6"/>
        <w:szCs w:val="1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159223D3"/>
    <w:multiLevelType w:val="hybridMultilevel"/>
    <w:tmpl w:val="3B38545C"/>
    <w:lvl w:ilvl="0" w:tplc="1D2A17D8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213E93"/>
    <w:multiLevelType w:val="hybridMultilevel"/>
    <w:tmpl w:val="DA56D79E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22A5783"/>
    <w:multiLevelType w:val="hybridMultilevel"/>
    <w:tmpl w:val="09C4EFB4"/>
    <w:lvl w:ilvl="0" w:tplc="3DF41F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70769A6"/>
    <w:multiLevelType w:val="hybridMultilevel"/>
    <w:tmpl w:val="89285C1E"/>
    <w:lvl w:ilvl="0" w:tplc="F7D8AAE4">
      <w:start w:val="1"/>
      <w:numFmt w:val="bullet"/>
      <w:lvlText w:val="−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5">
    <w:nsid w:val="2A524776"/>
    <w:multiLevelType w:val="hybridMultilevel"/>
    <w:tmpl w:val="62A01A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DBD55AF"/>
    <w:multiLevelType w:val="hybridMultilevel"/>
    <w:tmpl w:val="41DAA7B6"/>
    <w:lvl w:ilvl="0" w:tplc="93688120">
      <w:start w:val="1"/>
      <w:numFmt w:val="decimal"/>
      <w:pStyle w:val="a0"/>
      <w:lvlText w:val="%1)"/>
      <w:lvlJc w:val="left"/>
      <w:pPr>
        <w:ind w:left="1211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04A4BB9"/>
    <w:multiLevelType w:val="hybridMultilevel"/>
    <w:tmpl w:val="19F05D6E"/>
    <w:lvl w:ilvl="0" w:tplc="CE308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12D5AF9"/>
    <w:multiLevelType w:val="hybridMultilevel"/>
    <w:tmpl w:val="A6E8830E"/>
    <w:lvl w:ilvl="0" w:tplc="67AC9D06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47E0B40"/>
    <w:multiLevelType w:val="hybridMultilevel"/>
    <w:tmpl w:val="7FE4AE6C"/>
    <w:lvl w:ilvl="0" w:tplc="8A426DE8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4046085F"/>
    <w:multiLevelType w:val="hybridMultilevel"/>
    <w:tmpl w:val="CA887CFC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34912C0"/>
    <w:multiLevelType w:val="hybridMultilevel"/>
    <w:tmpl w:val="219CE84A"/>
    <w:lvl w:ilvl="0" w:tplc="1728AD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20108C3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3B40AB7"/>
    <w:multiLevelType w:val="hybridMultilevel"/>
    <w:tmpl w:val="87125E94"/>
    <w:lvl w:ilvl="0" w:tplc="506CBCAC">
      <w:start w:val="1"/>
      <w:numFmt w:val="decimal"/>
      <w:lvlText w:val="%1."/>
      <w:lvlJc w:val="left"/>
      <w:pPr>
        <w:ind w:left="1094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44547CA7"/>
    <w:multiLevelType w:val="hybridMultilevel"/>
    <w:tmpl w:val="71A6486C"/>
    <w:lvl w:ilvl="0" w:tplc="506CBCAC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9DC31A3"/>
    <w:multiLevelType w:val="hybridMultilevel"/>
    <w:tmpl w:val="0BB09FA0"/>
    <w:lvl w:ilvl="0" w:tplc="1D2A17D8">
      <w:start w:val="1"/>
      <w:numFmt w:val="bullet"/>
      <w:lvlText w:val="─"/>
      <w:lvlJc w:val="left"/>
      <w:pPr>
        <w:ind w:left="1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5">
    <w:nsid w:val="54DE1D19"/>
    <w:multiLevelType w:val="hybridMultilevel"/>
    <w:tmpl w:val="DD3038A4"/>
    <w:lvl w:ilvl="0" w:tplc="67AC9D06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7936547"/>
    <w:multiLevelType w:val="hybridMultilevel"/>
    <w:tmpl w:val="2EEA27F2"/>
    <w:lvl w:ilvl="0" w:tplc="F7D8AAE4">
      <w:start w:val="1"/>
      <w:numFmt w:val="bullet"/>
      <w:lvlText w:val="−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7">
    <w:nsid w:val="57F21B18"/>
    <w:multiLevelType w:val="hybridMultilevel"/>
    <w:tmpl w:val="4DF05B72"/>
    <w:lvl w:ilvl="0" w:tplc="04190001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89E6EB9"/>
    <w:multiLevelType w:val="hybridMultilevel"/>
    <w:tmpl w:val="D98A095E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8CF381A"/>
    <w:multiLevelType w:val="hybridMultilevel"/>
    <w:tmpl w:val="1A689252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A4D10E1"/>
    <w:multiLevelType w:val="hybridMultilevel"/>
    <w:tmpl w:val="85F46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A9E2DFF"/>
    <w:multiLevelType w:val="hybridMultilevel"/>
    <w:tmpl w:val="9D2651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C7C5C21"/>
    <w:multiLevelType w:val="hybridMultilevel"/>
    <w:tmpl w:val="4B962C20"/>
    <w:lvl w:ilvl="0" w:tplc="F2844A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4A07ED"/>
    <w:multiLevelType w:val="hybridMultilevel"/>
    <w:tmpl w:val="8D6AA7DE"/>
    <w:lvl w:ilvl="0" w:tplc="108C10AE">
      <w:start w:val="1"/>
      <w:numFmt w:val="decimal"/>
      <w:lvlText w:val="%1."/>
      <w:lvlJc w:val="left"/>
      <w:pPr>
        <w:ind w:left="1920" w:hanging="360"/>
      </w:pPr>
    </w:lvl>
    <w:lvl w:ilvl="1" w:tplc="1D2A17D8">
      <w:start w:val="1"/>
      <w:numFmt w:val="bullet"/>
      <w:lvlText w:val="─"/>
      <w:lvlJc w:val="left"/>
      <w:pPr>
        <w:ind w:left="1785" w:hanging="705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18140D"/>
    <w:multiLevelType w:val="hybridMultilevel"/>
    <w:tmpl w:val="E5129BFC"/>
    <w:lvl w:ilvl="0" w:tplc="F7D8AAE4">
      <w:start w:val="1"/>
      <w:numFmt w:val="bullet"/>
      <w:lvlText w:val="−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5">
    <w:nsid w:val="6B5E3B58"/>
    <w:multiLevelType w:val="hybridMultilevel"/>
    <w:tmpl w:val="6BE0EF7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C793B5C"/>
    <w:multiLevelType w:val="hybridMultilevel"/>
    <w:tmpl w:val="34D64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0F79AB"/>
    <w:multiLevelType w:val="hybridMultilevel"/>
    <w:tmpl w:val="E7F2ABD8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F845D63"/>
    <w:multiLevelType w:val="hybridMultilevel"/>
    <w:tmpl w:val="BB8C77C8"/>
    <w:lvl w:ilvl="0" w:tplc="1D2A17D8">
      <w:start w:val="1"/>
      <w:numFmt w:val="bullet"/>
      <w:lvlText w:val="─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1732059"/>
    <w:multiLevelType w:val="hybridMultilevel"/>
    <w:tmpl w:val="75B4F5AE"/>
    <w:lvl w:ilvl="0" w:tplc="108C10AE">
      <w:start w:val="1"/>
      <w:numFmt w:val="decimal"/>
      <w:pStyle w:val="a2"/>
      <w:lvlText w:val="%1."/>
      <w:lvlJc w:val="left"/>
      <w:pPr>
        <w:ind w:left="720" w:hanging="360"/>
      </w:pPr>
    </w:lvl>
    <w:lvl w:ilvl="1" w:tplc="04190011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2E6294"/>
    <w:multiLevelType w:val="hybridMultilevel"/>
    <w:tmpl w:val="8D14B0FC"/>
    <w:lvl w:ilvl="0" w:tplc="22D0EE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D113E9D"/>
    <w:multiLevelType w:val="hybridMultilevel"/>
    <w:tmpl w:val="939C7552"/>
    <w:lvl w:ilvl="0" w:tplc="04190001">
      <w:start w:val="1"/>
      <w:numFmt w:val="decimal"/>
      <w:pStyle w:val="1"/>
      <w:lvlText w:val="%1)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322C46"/>
    <w:multiLevelType w:val="hybridMultilevel"/>
    <w:tmpl w:val="47ACEE5A"/>
    <w:lvl w:ilvl="0" w:tplc="67AC9D06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DD07B46"/>
    <w:multiLevelType w:val="hybridMultilevel"/>
    <w:tmpl w:val="C3006FD4"/>
    <w:lvl w:ilvl="0" w:tplc="0419000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9"/>
  </w:num>
  <w:num w:numId="4">
    <w:abstractNumId w:val="39"/>
  </w:num>
  <w:num w:numId="5">
    <w:abstractNumId w:val="41"/>
  </w:num>
  <w:num w:numId="6">
    <w:abstractNumId w:val="21"/>
  </w:num>
  <w:num w:numId="7">
    <w:abstractNumId w:val="9"/>
  </w:num>
  <w:num w:numId="8">
    <w:abstractNumId w:val="12"/>
  </w:num>
  <w:num w:numId="9">
    <w:abstractNumId w:val="23"/>
  </w:num>
  <w:num w:numId="10">
    <w:abstractNumId w:val="8"/>
  </w:num>
  <w:num w:numId="11">
    <w:abstractNumId w:val="10"/>
  </w:num>
  <w:num w:numId="12">
    <w:abstractNumId w:val="7"/>
  </w:num>
  <w:num w:numId="13">
    <w:abstractNumId w:val="18"/>
  </w:num>
  <w:num w:numId="14">
    <w:abstractNumId w:val="29"/>
  </w:num>
  <w:num w:numId="15">
    <w:abstractNumId w:val="20"/>
  </w:num>
  <w:num w:numId="16">
    <w:abstractNumId w:val="28"/>
  </w:num>
  <w:num w:numId="17">
    <w:abstractNumId w:val="37"/>
  </w:num>
  <w:num w:numId="18">
    <w:abstractNumId w:val="42"/>
  </w:num>
  <w:num w:numId="19">
    <w:abstractNumId w:val="33"/>
  </w:num>
  <w:num w:numId="20">
    <w:abstractNumId w:val="24"/>
  </w:num>
  <w:num w:numId="21">
    <w:abstractNumId w:val="35"/>
  </w:num>
  <w:num w:numId="22">
    <w:abstractNumId w:val="31"/>
  </w:num>
  <w:num w:numId="23">
    <w:abstractNumId w:val="5"/>
  </w:num>
  <w:num w:numId="24">
    <w:abstractNumId w:val="15"/>
  </w:num>
  <w:num w:numId="25">
    <w:abstractNumId w:val="26"/>
  </w:num>
  <w:num w:numId="26">
    <w:abstractNumId w:val="14"/>
  </w:num>
  <w:num w:numId="27">
    <w:abstractNumId w:val="34"/>
  </w:num>
  <w:num w:numId="28">
    <w:abstractNumId w:val="0"/>
  </w:num>
  <w:num w:numId="29">
    <w:abstractNumId w:val="25"/>
  </w:num>
  <w:num w:numId="30">
    <w:abstractNumId w:val="4"/>
  </w:num>
  <w:num w:numId="31">
    <w:abstractNumId w:val="30"/>
  </w:num>
  <w:num w:numId="32">
    <w:abstractNumId w:val="36"/>
  </w:num>
  <w:num w:numId="33">
    <w:abstractNumId w:val="22"/>
  </w:num>
  <w:num w:numId="34">
    <w:abstractNumId w:val="43"/>
  </w:num>
  <w:num w:numId="35">
    <w:abstractNumId w:val="32"/>
  </w:num>
  <w:num w:numId="36">
    <w:abstractNumId w:val="27"/>
  </w:num>
  <w:num w:numId="37">
    <w:abstractNumId w:val="38"/>
  </w:num>
  <w:num w:numId="38">
    <w:abstractNumId w:val="3"/>
  </w:num>
  <w:num w:numId="39">
    <w:abstractNumId w:val="11"/>
  </w:num>
  <w:num w:numId="40">
    <w:abstractNumId w:val="13"/>
  </w:num>
  <w:num w:numId="41">
    <w:abstractNumId w:val="17"/>
  </w:num>
  <w:num w:numId="42">
    <w:abstractNumId w:val="40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attachedTemplate r:id="rId1"/>
  <w:stylePaneFormatFilter w:val="3F01"/>
  <w:defaultTabStop w:val="708"/>
  <w:hyphenationZone w:val="357"/>
  <w:doNotHyphenateCaps/>
  <w:drawingGridHorizontalSpacing w:val="100"/>
  <w:drawingGridVerticalSpacing w:val="57"/>
  <w:displayHorizontalDrawingGridEvery w:val="2"/>
  <w:displayVerticalDrawingGridEvery w:val="5"/>
  <w:noPunctuationKerning/>
  <w:characterSpacingControl w:val="doNotCompress"/>
  <w:hdrShapeDefaults>
    <o:shapedefaults v:ext="edit" spidmax="1741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043C94"/>
    <w:rsid w:val="0000083F"/>
    <w:rsid w:val="00000B73"/>
    <w:rsid w:val="0000357D"/>
    <w:rsid w:val="00003E76"/>
    <w:rsid w:val="00004675"/>
    <w:rsid w:val="000046E7"/>
    <w:rsid w:val="00004744"/>
    <w:rsid w:val="000049F2"/>
    <w:rsid w:val="00004CD6"/>
    <w:rsid w:val="00005442"/>
    <w:rsid w:val="0000588C"/>
    <w:rsid w:val="00006A00"/>
    <w:rsid w:val="00006EE0"/>
    <w:rsid w:val="00007422"/>
    <w:rsid w:val="000074A4"/>
    <w:rsid w:val="00007889"/>
    <w:rsid w:val="000079A1"/>
    <w:rsid w:val="000101FF"/>
    <w:rsid w:val="00010C9E"/>
    <w:rsid w:val="00010F87"/>
    <w:rsid w:val="000118A9"/>
    <w:rsid w:val="00011D16"/>
    <w:rsid w:val="00012288"/>
    <w:rsid w:val="0001294B"/>
    <w:rsid w:val="000139C4"/>
    <w:rsid w:val="00013ACC"/>
    <w:rsid w:val="00014B25"/>
    <w:rsid w:val="00014B8C"/>
    <w:rsid w:val="00014D1A"/>
    <w:rsid w:val="00014FB9"/>
    <w:rsid w:val="0001555A"/>
    <w:rsid w:val="000158FA"/>
    <w:rsid w:val="00015D54"/>
    <w:rsid w:val="0001664E"/>
    <w:rsid w:val="00016670"/>
    <w:rsid w:val="000166F8"/>
    <w:rsid w:val="00016736"/>
    <w:rsid w:val="00016F44"/>
    <w:rsid w:val="00020992"/>
    <w:rsid w:val="00020C29"/>
    <w:rsid w:val="00020D1C"/>
    <w:rsid w:val="00020E39"/>
    <w:rsid w:val="00021276"/>
    <w:rsid w:val="000217F7"/>
    <w:rsid w:val="00021993"/>
    <w:rsid w:val="000220DB"/>
    <w:rsid w:val="00022414"/>
    <w:rsid w:val="0002248A"/>
    <w:rsid w:val="00022845"/>
    <w:rsid w:val="00022EC5"/>
    <w:rsid w:val="00023330"/>
    <w:rsid w:val="00023E38"/>
    <w:rsid w:val="000245DC"/>
    <w:rsid w:val="00024BE3"/>
    <w:rsid w:val="00024C50"/>
    <w:rsid w:val="00024CEB"/>
    <w:rsid w:val="00024D1B"/>
    <w:rsid w:val="00026783"/>
    <w:rsid w:val="00026BB0"/>
    <w:rsid w:val="00026CBE"/>
    <w:rsid w:val="00026ECE"/>
    <w:rsid w:val="000303C9"/>
    <w:rsid w:val="00030FE5"/>
    <w:rsid w:val="00031739"/>
    <w:rsid w:val="000319F6"/>
    <w:rsid w:val="00031D37"/>
    <w:rsid w:val="00032AD8"/>
    <w:rsid w:val="00032DE6"/>
    <w:rsid w:val="00032EAC"/>
    <w:rsid w:val="00033166"/>
    <w:rsid w:val="000339A8"/>
    <w:rsid w:val="000339EF"/>
    <w:rsid w:val="00033B6A"/>
    <w:rsid w:val="00034460"/>
    <w:rsid w:val="000351C3"/>
    <w:rsid w:val="000352DE"/>
    <w:rsid w:val="000355DD"/>
    <w:rsid w:val="00035996"/>
    <w:rsid w:val="00035B64"/>
    <w:rsid w:val="000376AC"/>
    <w:rsid w:val="0003778E"/>
    <w:rsid w:val="0004002F"/>
    <w:rsid w:val="000414CA"/>
    <w:rsid w:val="00041B27"/>
    <w:rsid w:val="0004310C"/>
    <w:rsid w:val="0004366D"/>
    <w:rsid w:val="00043C94"/>
    <w:rsid w:val="000450D2"/>
    <w:rsid w:val="00045818"/>
    <w:rsid w:val="00045BAA"/>
    <w:rsid w:val="000464DC"/>
    <w:rsid w:val="00046680"/>
    <w:rsid w:val="000466D9"/>
    <w:rsid w:val="0004692D"/>
    <w:rsid w:val="00046F41"/>
    <w:rsid w:val="00047013"/>
    <w:rsid w:val="000473A0"/>
    <w:rsid w:val="00047E0C"/>
    <w:rsid w:val="000506D2"/>
    <w:rsid w:val="00050CD1"/>
    <w:rsid w:val="000515C5"/>
    <w:rsid w:val="00052961"/>
    <w:rsid w:val="00052FD6"/>
    <w:rsid w:val="00052FF8"/>
    <w:rsid w:val="00053824"/>
    <w:rsid w:val="00053C63"/>
    <w:rsid w:val="000549E6"/>
    <w:rsid w:val="00054F08"/>
    <w:rsid w:val="00055656"/>
    <w:rsid w:val="00056085"/>
    <w:rsid w:val="00056105"/>
    <w:rsid w:val="000573EB"/>
    <w:rsid w:val="000575E7"/>
    <w:rsid w:val="00057B2B"/>
    <w:rsid w:val="00060496"/>
    <w:rsid w:val="00060931"/>
    <w:rsid w:val="00061B4E"/>
    <w:rsid w:val="000627D5"/>
    <w:rsid w:val="00062DD7"/>
    <w:rsid w:val="00062F70"/>
    <w:rsid w:val="0006385A"/>
    <w:rsid w:val="000648B3"/>
    <w:rsid w:val="00064E07"/>
    <w:rsid w:val="00065894"/>
    <w:rsid w:val="000663F1"/>
    <w:rsid w:val="00066F64"/>
    <w:rsid w:val="00067605"/>
    <w:rsid w:val="000677DE"/>
    <w:rsid w:val="00067AAF"/>
    <w:rsid w:val="00067FBF"/>
    <w:rsid w:val="00070352"/>
    <w:rsid w:val="000704C6"/>
    <w:rsid w:val="00070CBA"/>
    <w:rsid w:val="00071096"/>
    <w:rsid w:val="00071D89"/>
    <w:rsid w:val="00072BA6"/>
    <w:rsid w:val="00073D3A"/>
    <w:rsid w:val="0007461A"/>
    <w:rsid w:val="00074E10"/>
    <w:rsid w:val="000752D1"/>
    <w:rsid w:val="0007569E"/>
    <w:rsid w:val="00075778"/>
    <w:rsid w:val="00076A55"/>
    <w:rsid w:val="00076B42"/>
    <w:rsid w:val="000773C6"/>
    <w:rsid w:val="000775FF"/>
    <w:rsid w:val="0008018C"/>
    <w:rsid w:val="00081437"/>
    <w:rsid w:val="000814CA"/>
    <w:rsid w:val="00082257"/>
    <w:rsid w:val="000823CC"/>
    <w:rsid w:val="00082427"/>
    <w:rsid w:val="00082F3A"/>
    <w:rsid w:val="00083127"/>
    <w:rsid w:val="0008340D"/>
    <w:rsid w:val="000835E5"/>
    <w:rsid w:val="000838DB"/>
    <w:rsid w:val="00083BFD"/>
    <w:rsid w:val="000843BD"/>
    <w:rsid w:val="00084515"/>
    <w:rsid w:val="000845AF"/>
    <w:rsid w:val="00084A96"/>
    <w:rsid w:val="0008544B"/>
    <w:rsid w:val="000857F8"/>
    <w:rsid w:val="0008589A"/>
    <w:rsid w:val="00085949"/>
    <w:rsid w:val="00086F7D"/>
    <w:rsid w:val="000878E3"/>
    <w:rsid w:val="00090E5C"/>
    <w:rsid w:val="00091301"/>
    <w:rsid w:val="00091AF8"/>
    <w:rsid w:val="00091D40"/>
    <w:rsid w:val="0009234E"/>
    <w:rsid w:val="00093484"/>
    <w:rsid w:val="00093668"/>
    <w:rsid w:val="00093ABF"/>
    <w:rsid w:val="00093ED8"/>
    <w:rsid w:val="00094076"/>
    <w:rsid w:val="00094AAE"/>
    <w:rsid w:val="00094C65"/>
    <w:rsid w:val="00094D73"/>
    <w:rsid w:val="00094FF3"/>
    <w:rsid w:val="000966AC"/>
    <w:rsid w:val="00096FF2"/>
    <w:rsid w:val="000970FB"/>
    <w:rsid w:val="000977C9"/>
    <w:rsid w:val="00097B60"/>
    <w:rsid w:val="000A006E"/>
    <w:rsid w:val="000A1153"/>
    <w:rsid w:val="000A19C6"/>
    <w:rsid w:val="000A1BD1"/>
    <w:rsid w:val="000A1F18"/>
    <w:rsid w:val="000A3079"/>
    <w:rsid w:val="000A3333"/>
    <w:rsid w:val="000A3926"/>
    <w:rsid w:val="000A3BBB"/>
    <w:rsid w:val="000A3DB1"/>
    <w:rsid w:val="000A54DC"/>
    <w:rsid w:val="000A5881"/>
    <w:rsid w:val="000A60A8"/>
    <w:rsid w:val="000A6751"/>
    <w:rsid w:val="000A6B56"/>
    <w:rsid w:val="000A7AC5"/>
    <w:rsid w:val="000B0596"/>
    <w:rsid w:val="000B11C4"/>
    <w:rsid w:val="000B1C34"/>
    <w:rsid w:val="000B20ED"/>
    <w:rsid w:val="000B2870"/>
    <w:rsid w:val="000B3064"/>
    <w:rsid w:val="000B371D"/>
    <w:rsid w:val="000B3A64"/>
    <w:rsid w:val="000B3B08"/>
    <w:rsid w:val="000B3C1D"/>
    <w:rsid w:val="000B4355"/>
    <w:rsid w:val="000B4799"/>
    <w:rsid w:val="000B5742"/>
    <w:rsid w:val="000B5BD9"/>
    <w:rsid w:val="000B78AB"/>
    <w:rsid w:val="000C0826"/>
    <w:rsid w:val="000C0F13"/>
    <w:rsid w:val="000C1588"/>
    <w:rsid w:val="000C3A0C"/>
    <w:rsid w:val="000C3F67"/>
    <w:rsid w:val="000C4DB4"/>
    <w:rsid w:val="000C53DA"/>
    <w:rsid w:val="000C5AC8"/>
    <w:rsid w:val="000C5C63"/>
    <w:rsid w:val="000C5CD4"/>
    <w:rsid w:val="000C77DB"/>
    <w:rsid w:val="000C784D"/>
    <w:rsid w:val="000D034A"/>
    <w:rsid w:val="000D07A4"/>
    <w:rsid w:val="000D0C61"/>
    <w:rsid w:val="000D0CE2"/>
    <w:rsid w:val="000D0EF9"/>
    <w:rsid w:val="000D2464"/>
    <w:rsid w:val="000D2B17"/>
    <w:rsid w:val="000D2C27"/>
    <w:rsid w:val="000D2FFE"/>
    <w:rsid w:val="000D378B"/>
    <w:rsid w:val="000D42F3"/>
    <w:rsid w:val="000D4B8A"/>
    <w:rsid w:val="000D4DDA"/>
    <w:rsid w:val="000D557A"/>
    <w:rsid w:val="000D70D5"/>
    <w:rsid w:val="000D7162"/>
    <w:rsid w:val="000D763B"/>
    <w:rsid w:val="000D7D41"/>
    <w:rsid w:val="000D7E9B"/>
    <w:rsid w:val="000E0C7B"/>
    <w:rsid w:val="000E208A"/>
    <w:rsid w:val="000E2890"/>
    <w:rsid w:val="000E31D2"/>
    <w:rsid w:val="000E435C"/>
    <w:rsid w:val="000E45DA"/>
    <w:rsid w:val="000E5092"/>
    <w:rsid w:val="000E5844"/>
    <w:rsid w:val="000E634B"/>
    <w:rsid w:val="000E684A"/>
    <w:rsid w:val="000E6EE1"/>
    <w:rsid w:val="000E731E"/>
    <w:rsid w:val="000F0241"/>
    <w:rsid w:val="000F09B6"/>
    <w:rsid w:val="000F11E0"/>
    <w:rsid w:val="000F23DF"/>
    <w:rsid w:val="000F2430"/>
    <w:rsid w:val="000F2B3B"/>
    <w:rsid w:val="000F2B60"/>
    <w:rsid w:val="000F39A0"/>
    <w:rsid w:val="000F42E9"/>
    <w:rsid w:val="000F47A6"/>
    <w:rsid w:val="000F58CC"/>
    <w:rsid w:val="000F5F5C"/>
    <w:rsid w:val="000F6866"/>
    <w:rsid w:val="000F6AC2"/>
    <w:rsid w:val="000F6B0C"/>
    <w:rsid w:val="000F6C7C"/>
    <w:rsid w:val="000F70F0"/>
    <w:rsid w:val="000F77AF"/>
    <w:rsid w:val="000F7A03"/>
    <w:rsid w:val="0010080C"/>
    <w:rsid w:val="00100851"/>
    <w:rsid w:val="00100C5B"/>
    <w:rsid w:val="00101192"/>
    <w:rsid w:val="00101399"/>
    <w:rsid w:val="00101DAF"/>
    <w:rsid w:val="00102573"/>
    <w:rsid w:val="00102CC8"/>
    <w:rsid w:val="00103413"/>
    <w:rsid w:val="0010383F"/>
    <w:rsid w:val="0010385C"/>
    <w:rsid w:val="00104108"/>
    <w:rsid w:val="0010452F"/>
    <w:rsid w:val="00104F48"/>
    <w:rsid w:val="00105496"/>
    <w:rsid w:val="0010596C"/>
    <w:rsid w:val="00106719"/>
    <w:rsid w:val="00106812"/>
    <w:rsid w:val="00106DDA"/>
    <w:rsid w:val="00110124"/>
    <w:rsid w:val="001102DF"/>
    <w:rsid w:val="00110E9F"/>
    <w:rsid w:val="00111550"/>
    <w:rsid w:val="001130C5"/>
    <w:rsid w:val="00113154"/>
    <w:rsid w:val="00113775"/>
    <w:rsid w:val="00113DDA"/>
    <w:rsid w:val="00113FBA"/>
    <w:rsid w:val="00114604"/>
    <w:rsid w:val="00115658"/>
    <w:rsid w:val="00115887"/>
    <w:rsid w:val="00115925"/>
    <w:rsid w:val="001160B3"/>
    <w:rsid w:val="0011796A"/>
    <w:rsid w:val="00117A21"/>
    <w:rsid w:val="00117F07"/>
    <w:rsid w:val="001205E6"/>
    <w:rsid w:val="00120B55"/>
    <w:rsid w:val="00120C18"/>
    <w:rsid w:val="00121CDF"/>
    <w:rsid w:val="00122062"/>
    <w:rsid w:val="00122351"/>
    <w:rsid w:val="00124342"/>
    <w:rsid w:val="001244CE"/>
    <w:rsid w:val="00124F2E"/>
    <w:rsid w:val="00125F8E"/>
    <w:rsid w:val="00127304"/>
    <w:rsid w:val="00127EAA"/>
    <w:rsid w:val="00130803"/>
    <w:rsid w:val="0013115D"/>
    <w:rsid w:val="00131941"/>
    <w:rsid w:val="00131D85"/>
    <w:rsid w:val="0013305B"/>
    <w:rsid w:val="00133214"/>
    <w:rsid w:val="0013352C"/>
    <w:rsid w:val="00133AD3"/>
    <w:rsid w:val="00134F83"/>
    <w:rsid w:val="001354A5"/>
    <w:rsid w:val="001354D5"/>
    <w:rsid w:val="00135906"/>
    <w:rsid w:val="001362B0"/>
    <w:rsid w:val="00136AA8"/>
    <w:rsid w:val="00136ABA"/>
    <w:rsid w:val="00136BB5"/>
    <w:rsid w:val="0013714C"/>
    <w:rsid w:val="001372B0"/>
    <w:rsid w:val="00137CE2"/>
    <w:rsid w:val="001400C3"/>
    <w:rsid w:val="001404C0"/>
    <w:rsid w:val="0014288F"/>
    <w:rsid w:val="00142A06"/>
    <w:rsid w:val="00142AC4"/>
    <w:rsid w:val="0014594D"/>
    <w:rsid w:val="00145BC8"/>
    <w:rsid w:val="001462EE"/>
    <w:rsid w:val="00147587"/>
    <w:rsid w:val="00147D51"/>
    <w:rsid w:val="0015012C"/>
    <w:rsid w:val="001501B5"/>
    <w:rsid w:val="001504B3"/>
    <w:rsid w:val="00150780"/>
    <w:rsid w:val="00150816"/>
    <w:rsid w:val="00150F67"/>
    <w:rsid w:val="00151947"/>
    <w:rsid w:val="001519AC"/>
    <w:rsid w:val="00152744"/>
    <w:rsid w:val="00152A52"/>
    <w:rsid w:val="00153170"/>
    <w:rsid w:val="001534A5"/>
    <w:rsid w:val="001535C3"/>
    <w:rsid w:val="00153A24"/>
    <w:rsid w:val="00153AF1"/>
    <w:rsid w:val="00153B24"/>
    <w:rsid w:val="00153B35"/>
    <w:rsid w:val="00153FB6"/>
    <w:rsid w:val="001540C2"/>
    <w:rsid w:val="00154E57"/>
    <w:rsid w:val="00155E6B"/>
    <w:rsid w:val="00155FBB"/>
    <w:rsid w:val="0015653E"/>
    <w:rsid w:val="0015673C"/>
    <w:rsid w:val="001568B3"/>
    <w:rsid w:val="00157315"/>
    <w:rsid w:val="0015738F"/>
    <w:rsid w:val="001603D2"/>
    <w:rsid w:val="0016217E"/>
    <w:rsid w:val="00163971"/>
    <w:rsid w:val="00163B4E"/>
    <w:rsid w:val="001641E7"/>
    <w:rsid w:val="00164B83"/>
    <w:rsid w:val="001657BC"/>
    <w:rsid w:val="00166937"/>
    <w:rsid w:val="00166C5F"/>
    <w:rsid w:val="00166C9F"/>
    <w:rsid w:val="00166D7D"/>
    <w:rsid w:val="00167183"/>
    <w:rsid w:val="00167234"/>
    <w:rsid w:val="00167621"/>
    <w:rsid w:val="00167635"/>
    <w:rsid w:val="00170BAC"/>
    <w:rsid w:val="00170DB3"/>
    <w:rsid w:val="001726BB"/>
    <w:rsid w:val="0017277E"/>
    <w:rsid w:val="00172ADB"/>
    <w:rsid w:val="00173E2C"/>
    <w:rsid w:val="00174153"/>
    <w:rsid w:val="0017448F"/>
    <w:rsid w:val="001751D1"/>
    <w:rsid w:val="00176256"/>
    <w:rsid w:val="00176F10"/>
    <w:rsid w:val="00177654"/>
    <w:rsid w:val="00177945"/>
    <w:rsid w:val="00177D0D"/>
    <w:rsid w:val="001810A3"/>
    <w:rsid w:val="0018140B"/>
    <w:rsid w:val="00182F1A"/>
    <w:rsid w:val="001841E9"/>
    <w:rsid w:val="001850A8"/>
    <w:rsid w:val="001861AF"/>
    <w:rsid w:val="001862FB"/>
    <w:rsid w:val="00187006"/>
    <w:rsid w:val="00187A75"/>
    <w:rsid w:val="00187FD0"/>
    <w:rsid w:val="001901A7"/>
    <w:rsid w:val="001901FE"/>
    <w:rsid w:val="00190535"/>
    <w:rsid w:val="001921AD"/>
    <w:rsid w:val="00192E7A"/>
    <w:rsid w:val="00192FDA"/>
    <w:rsid w:val="001944E9"/>
    <w:rsid w:val="0019489D"/>
    <w:rsid w:val="001948AC"/>
    <w:rsid w:val="00196825"/>
    <w:rsid w:val="001968D2"/>
    <w:rsid w:val="00196DB5"/>
    <w:rsid w:val="00196DF7"/>
    <w:rsid w:val="00196EB5"/>
    <w:rsid w:val="001973D6"/>
    <w:rsid w:val="00197500"/>
    <w:rsid w:val="001A00FD"/>
    <w:rsid w:val="001A02FA"/>
    <w:rsid w:val="001A0C17"/>
    <w:rsid w:val="001A0E02"/>
    <w:rsid w:val="001A0E8A"/>
    <w:rsid w:val="001A2612"/>
    <w:rsid w:val="001A264E"/>
    <w:rsid w:val="001A32D6"/>
    <w:rsid w:val="001A395B"/>
    <w:rsid w:val="001A4AA9"/>
    <w:rsid w:val="001A5053"/>
    <w:rsid w:val="001A52B1"/>
    <w:rsid w:val="001A5534"/>
    <w:rsid w:val="001A5A18"/>
    <w:rsid w:val="001A6454"/>
    <w:rsid w:val="001A7831"/>
    <w:rsid w:val="001A7862"/>
    <w:rsid w:val="001A7D80"/>
    <w:rsid w:val="001A7F3A"/>
    <w:rsid w:val="001B0B01"/>
    <w:rsid w:val="001B1F9C"/>
    <w:rsid w:val="001B2729"/>
    <w:rsid w:val="001B2971"/>
    <w:rsid w:val="001B29CA"/>
    <w:rsid w:val="001B2FB0"/>
    <w:rsid w:val="001B3151"/>
    <w:rsid w:val="001B37B1"/>
    <w:rsid w:val="001B4123"/>
    <w:rsid w:val="001B41C1"/>
    <w:rsid w:val="001B4630"/>
    <w:rsid w:val="001B51DA"/>
    <w:rsid w:val="001B530A"/>
    <w:rsid w:val="001B5394"/>
    <w:rsid w:val="001B544D"/>
    <w:rsid w:val="001B73E0"/>
    <w:rsid w:val="001B750D"/>
    <w:rsid w:val="001B7FD9"/>
    <w:rsid w:val="001C15B9"/>
    <w:rsid w:val="001C1898"/>
    <w:rsid w:val="001C3163"/>
    <w:rsid w:val="001C37CF"/>
    <w:rsid w:val="001C3888"/>
    <w:rsid w:val="001C3CEB"/>
    <w:rsid w:val="001C4141"/>
    <w:rsid w:val="001C4CF1"/>
    <w:rsid w:val="001C4E79"/>
    <w:rsid w:val="001C56D1"/>
    <w:rsid w:val="001C5795"/>
    <w:rsid w:val="001C5CAC"/>
    <w:rsid w:val="001C5CB0"/>
    <w:rsid w:val="001C5F3A"/>
    <w:rsid w:val="001C6864"/>
    <w:rsid w:val="001C728E"/>
    <w:rsid w:val="001C72D2"/>
    <w:rsid w:val="001C778B"/>
    <w:rsid w:val="001D10CE"/>
    <w:rsid w:val="001D1104"/>
    <w:rsid w:val="001D1BE4"/>
    <w:rsid w:val="001D227D"/>
    <w:rsid w:val="001D229A"/>
    <w:rsid w:val="001D3138"/>
    <w:rsid w:val="001D3170"/>
    <w:rsid w:val="001D5663"/>
    <w:rsid w:val="001D5A2E"/>
    <w:rsid w:val="001D6D34"/>
    <w:rsid w:val="001D73E5"/>
    <w:rsid w:val="001D7B8F"/>
    <w:rsid w:val="001D7DC4"/>
    <w:rsid w:val="001E020F"/>
    <w:rsid w:val="001E0529"/>
    <w:rsid w:val="001E0EF5"/>
    <w:rsid w:val="001E27EB"/>
    <w:rsid w:val="001E2E1A"/>
    <w:rsid w:val="001E35BE"/>
    <w:rsid w:val="001E36AE"/>
    <w:rsid w:val="001E4286"/>
    <w:rsid w:val="001E5040"/>
    <w:rsid w:val="001E5A8F"/>
    <w:rsid w:val="001E5B52"/>
    <w:rsid w:val="001E5F45"/>
    <w:rsid w:val="001E6805"/>
    <w:rsid w:val="001E72AF"/>
    <w:rsid w:val="001E7CA1"/>
    <w:rsid w:val="001E7D2F"/>
    <w:rsid w:val="001F059D"/>
    <w:rsid w:val="001F0972"/>
    <w:rsid w:val="001F0FEA"/>
    <w:rsid w:val="001F16F4"/>
    <w:rsid w:val="001F1ACA"/>
    <w:rsid w:val="001F2C02"/>
    <w:rsid w:val="001F2C05"/>
    <w:rsid w:val="001F4152"/>
    <w:rsid w:val="001F42AF"/>
    <w:rsid w:val="001F485C"/>
    <w:rsid w:val="001F4B25"/>
    <w:rsid w:val="001F5444"/>
    <w:rsid w:val="001F637C"/>
    <w:rsid w:val="001F6603"/>
    <w:rsid w:val="001F72CD"/>
    <w:rsid w:val="001F73EF"/>
    <w:rsid w:val="001F743B"/>
    <w:rsid w:val="001F754A"/>
    <w:rsid w:val="00200AA9"/>
    <w:rsid w:val="00201486"/>
    <w:rsid w:val="00202EB8"/>
    <w:rsid w:val="00203F2F"/>
    <w:rsid w:val="00203F39"/>
    <w:rsid w:val="00204955"/>
    <w:rsid w:val="00204A01"/>
    <w:rsid w:val="002054F2"/>
    <w:rsid w:val="002058D5"/>
    <w:rsid w:val="00205E96"/>
    <w:rsid w:val="00206DCF"/>
    <w:rsid w:val="00207309"/>
    <w:rsid w:val="00207414"/>
    <w:rsid w:val="002076F5"/>
    <w:rsid w:val="002103E8"/>
    <w:rsid w:val="00210B4C"/>
    <w:rsid w:val="0021151B"/>
    <w:rsid w:val="00211E4C"/>
    <w:rsid w:val="002125DC"/>
    <w:rsid w:val="00212633"/>
    <w:rsid w:val="002134A3"/>
    <w:rsid w:val="0021460D"/>
    <w:rsid w:val="00215182"/>
    <w:rsid w:val="00215591"/>
    <w:rsid w:val="002172E7"/>
    <w:rsid w:val="002172F2"/>
    <w:rsid w:val="00217C48"/>
    <w:rsid w:val="002221B4"/>
    <w:rsid w:val="00222EB9"/>
    <w:rsid w:val="00223054"/>
    <w:rsid w:val="002231F8"/>
    <w:rsid w:val="00223A9A"/>
    <w:rsid w:val="0022413F"/>
    <w:rsid w:val="002241F8"/>
    <w:rsid w:val="002248EF"/>
    <w:rsid w:val="00224DBA"/>
    <w:rsid w:val="0022522A"/>
    <w:rsid w:val="002255DB"/>
    <w:rsid w:val="0022655C"/>
    <w:rsid w:val="0022669F"/>
    <w:rsid w:val="0023000B"/>
    <w:rsid w:val="00230488"/>
    <w:rsid w:val="00230613"/>
    <w:rsid w:val="00230AB6"/>
    <w:rsid w:val="00230BCA"/>
    <w:rsid w:val="0023184B"/>
    <w:rsid w:val="00231982"/>
    <w:rsid w:val="00232C81"/>
    <w:rsid w:val="0023379E"/>
    <w:rsid w:val="00234B3B"/>
    <w:rsid w:val="00235836"/>
    <w:rsid w:val="002359D6"/>
    <w:rsid w:val="00235C19"/>
    <w:rsid w:val="00235CA7"/>
    <w:rsid w:val="0023755A"/>
    <w:rsid w:val="002375CE"/>
    <w:rsid w:val="002414EA"/>
    <w:rsid w:val="00241583"/>
    <w:rsid w:val="002418A1"/>
    <w:rsid w:val="002421F4"/>
    <w:rsid w:val="00242623"/>
    <w:rsid w:val="0024275A"/>
    <w:rsid w:val="00242CD3"/>
    <w:rsid w:val="00242F98"/>
    <w:rsid w:val="00243AD5"/>
    <w:rsid w:val="00243AF8"/>
    <w:rsid w:val="00244932"/>
    <w:rsid w:val="002449F8"/>
    <w:rsid w:val="00244C03"/>
    <w:rsid w:val="0024550C"/>
    <w:rsid w:val="002459C5"/>
    <w:rsid w:val="00246048"/>
    <w:rsid w:val="00246451"/>
    <w:rsid w:val="00246882"/>
    <w:rsid w:val="00246E60"/>
    <w:rsid w:val="00246F94"/>
    <w:rsid w:val="0024728F"/>
    <w:rsid w:val="002477C6"/>
    <w:rsid w:val="00250428"/>
    <w:rsid w:val="00250552"/>
    <w:rsid w:val="002509EB"/>
    <w:rsid w:val="00250F0E"/>
    <w:rsid w:val="00250F29"/>
    <w:rsid w:val="0025141D"/>
    <w:rsid w:val="0025329B"/>
    <w:rsid w:val="00253F59"/>
    <w:rsid w:val="002540C4"/>
    <w:rsid w:val="002542E6"/>
    <w:rsid w:val="0025453A"/>
    <w:rsid w:val="0025471B"/>
    <w:rsid w:val="00255358"/>
    <w:rsid w:val="00255B55"/>
    <w:rsid w:val="00256014"/>
    <w:rsid w:val="0025630F"/>
    <w:rsid w:val="002569F0"/>
    <w:rsid w:val="00256E59"/>
    <w:rsid w:val="0025765F"/>
    <w:rsid w:val="00260516"/>
    <w:rsid w:val="0026053B"/>
    <w:rsid w:val="00260663"/>
    <w:rsid w:val="002609A1"/>
    <w:rsid w:val="00261043"/>
    <w:rsid w:val="002614F8"/>
    <w:rsid w:val="002615B1"/>
    <w:rsid w:val="0026217D"/>
    <w:rsid w:val="0026286C"/>
    <w:rsid w:val="0026318E"/>
    <w:rsid w:val="0026320A"/>
    <w:rsid w:val="00263C1A"/>
    <w:rsid w:val="0026426B"/>
    <w:rsid w:val="002643ED"/>
    <w:rsid w:val="0026470B"/>
    <w:rsid w:val="0026515C"/>
    <w:rsid w:val="0026680C"/>
    <w:rsid w:val="00267A73"/>
    <w:rsid w:val="00267D27"/>
    <w:rsid w:val="0027039E"/>
    <w:rsid w:val="002703DD"/>
    <w:rsid w:val="00271566"/>
    <w:rsid w:val="00271876"/>
    <w:rsid w:val="00271E35"/>
    <w:rsid w:val="002728AF"/>
    <w:rsid w:val="00274CBD"/>
    <w:rsid w:val="00275772"/>
    <w:rsid w:val="00275DB0"/>
    <w:rsid w:val="00276332"/>
    <w:rsid w:val="0027639D"/>
    <w:rsid w:val="00276620"/>
    <w:rsid w:val="00276933"/>
    <w:rsid w:val="00276D89"/>
    <w:rsid w:val="00277217"/>
    <w:rsid w:val="00277322"/>
    <w:rsid w:val="00277F6C"/>
    <w:rsid w:val="00280B48"/>
    <w:rsid w:val="00280D88"/>
    <w:rsid w:val="00282B8D"/>
    <w:rsid w:val="00283502"/>
    <w:rsid w:val="00283D39"/>
    <w:rsid w:val="0028494B"/>
    <w:rsid w:val="00284DA1"/>
    <w:rsid w:val="00284E02"/>
    <w:rsid w:val="00284E07"/>
    <w:rsid w:val="0028590F"/>
    <w:rsid w:val="00285EAC"/>
    <w:rsid w:val="00286462"/>
    <w:rsid w:val="0028696E"/>
    <w:rsid w:val="00286BC9"/>
    <w:rsid w:val="00286E32"/>
    <w:rsid w:val="00286E87"/>
    <w:rsid w:val="00287A21"/>
    <w:rsid w:val="00287A97"/>
    <w:rsid w:val="002903E0"/>
    <w:rsid w:val="00290B45"/>
    <w:rsid w:val="00290D6D"/>
    <w:rsid w:val="00291C20"/>
    <w:rsid w:val="0029210B"/>
    <w:rsid w:val="002922A8"/>
    <w:rsid w:val="00292679"/>
    <w:rsid w:val="00292AEB"/>
    <w:rsid w:val="00293864"/>
    <w:rsid w:val="00294A74"/>
    <w:rsid w:val="00295396"/>
    <w:rsid w:val="0029620A"/>
    <w:rsid w:val="00296FAF"/>
    <w:rsid w:val="002970C4"/>
    <w:rsid w:val="002975F9"/>
    <w:rsid w:val="0029783B"/>
    <w:rsid w:val="00297D9B"/>
    <w:rsid w:val="002A0644"/>
    <w:rsid w:val="002A0F34"/>
    <w:rsid w:val="002A1699"/>
    <w:rsid w:val="002A1A8A"/>
    <w:rsid w:val="002A1AF4"/>
    <w:rsid w:val="002A1DCD"/>
    <w:rsid w:val="002A1E6B"/>
    <w:rsid w:val="002A2C92"/>
    <w:rsid w:val="002A3C25"/>
    <w:rsid w:val="002A40E2"/>
    <w:rsid w:val="002A4DD0"/>
    <w:rsid w:val="002A52F6"/>
    <w:rsid w:val="002A532A"/>
    <w:rsid w:val="002A5361"/>
    <w:rsid w:val="002A6027"/>
    <w:rsid w:val="002A6138"/>
    <w:rsid w:val="002A6B0E"/>
    <w:rsid w:val="002B041E"/>
    <w:rsid w:val="002B0A8F"/>
    <w:rsid w:val="002B0D90"/>
    <w:rsid w:val="002B146B"/>
    <w:rsid w:val="002B1789"/>
    <w:rsid w:val="002B18B5"/>
    <w:rsid w:val="002B19E8"/>
    <w:rsid w:val="002B1D19"/>
    <w:rsid w:val="002B267D"/>
    <w:rsid w:val="002B29C0"/>
    <w:rsid w:val="002B2DF7"/>
    <w:rsid w:val="002B3180"/>
    <w:rsid w:val="002B38F4"/>
    <w:rsid w:val="002B3FF4"/>
    <w:rsid w:val="002B3FFC"/>
    <w:rsid w:val="002B4221"/>
    <w:rsid w:val="002B4248"/>
    <w:rsid w:val="002B5287"/>
    <w:rsid w:val="002B629B"/>
    <w:rsid w:val="002B704F"/>
    <w:rsid w:val="002B7C0F"/>
    <w:rsid w:val="002B7FD6"/>
    <w:rsid w:val="002C005B"/>
    <w:rsid w:val="002C076B"/>
    <w:rsid w:val="002C0C76"/>
    <w:rsid w:val="002C0DC0"/>
    <w:rsid w:val="002C16F8"/>
    <w:rsid w:val="002C1823"/>
    <w:rsid w:val="002C2346"/>
    <w:rsid w:val="002C24A3"/>
    <w:rsid w:val="002C2A43"/>
    <w:rsid w:val="002C2C7E"/>
    <w:rsid w:val="002C2D33"/>
    <w:rsid w:val="002C2DE8"/>
    <w:rsid w:val="002C2F54"/>
    <w:rsid w:val="002C3A8F"/>
    <w:rsid w:val="002C3D06"/>
    <w:rsid w:val="002C424B"/>
    <w:rsid w:val="002C427A"/>
    <w:rsid w:val="002C43C0"/>
    <w:rsid w:val="002C45AE"/>
    <w:rsid w:val="002C5233"/>
    <w:rsid w:val="002C52F7"/>
    <w:rsid w:val="002C5A61"/>
    <w:rsid w:val="002C5D83"/>
    <w:rsid w:val="002C615A"/>
    <w:rsid w:val="002C6262"/>
    <w:rsid w:val="002C633A"/>
    <w:rsid w:val="002C6536"/>
    <w:rsid w:val="002C682B"/>
    <w:rsid w:val="002C74A6"/>
    <w:rsid w:val="002C769D"/>
    <w:rsid w:val="002D071F"/>
    <w:rsid w:val="002D0EA8"/>
    <w:rsid w:val="002D1172"/>
    <w:rsid w:val="002D1356"/>
    <w:rsid w:val="002D1483"/>
    <w:rsid w:val="002D17B1"/>
    <w:rsid w:val="002D1A5B"/>
    <w:rsid w:val="002D26B4"/>
    <w:rsid w:val="002D2789"/>
    <w:rsid w:val="002D28AD"/>
    <w:rsid w:val="002D2B76"/>
    <w:rsid w:val="002D30AA"/>
    <w:rsid w:val="002D4557"/>
    <w:rsid w:val="002D4B0F"/>
    <w:rsid w:val="002D4FD3"/>
    <w:rsid w:val="002D5585"/>
    <w:rsid w:val="002D63ED"/>
    <w:rsid w:val="002D689E"/>
    <w:rsid w:val="002D6F8E"/>
    <w:rsid w:val="002D6FFC"/>
    <w:rsid w:val="002D799C"/>
    <w:rsid w:val="002D7BF7"/>
    <w:rsid w:val="002E03CF"/>
    <w:rsid w:val="002E041C"/>
    <w:rsid w:val="002E0705"/>
    <w:rsid w:val="002E1684"/>
    <w:rsid w:val="002E1B4B"/>
    <w:rsid w:val="002E2370"/>
    <w:rsid w:val="002E238F"/>
    <w:rsid w:val="002E2505"/>
    <w:rsid w:val="002E2FF0"/>
    <w:rsid w:val="002E3746"/>
    <w:rsid w:val="002E477A"/>
    <w:rsid w:val="002E49AB"/>
    <w:rsid w:val="002E4BAE"/>
    <w:rsid w:val="002E4EAB"/>
    <w:rsid w:val="002E5023"/>
    <w:rsid w:val="002E5079"/>
    <w:rsid w:val="002E5102"/>
    <w:rsid w:val="002E639C"/>
    <w:rsid w:val="002E6777"/>
    <w:rsid w:val="002E6B49"/>
    <w:rsid w:val="002E6F3B"/>
    <w:rsid w:val="002E7BFC"/>
    <w:rsid w:val="002F123A"/>
    <w:rsid w:val="002F1A83"/>
    <w:rsid w:val="002F2481"/>
    <w:rsid w:val="002F3589"/>
    <w:rsid w:val="002F35F5"/>
    <w:rsid w:val="002F3E5F"/>
    <w:rsid w:val="002F3F19"/>
    <w:rsid w:val="002F50DA"/>
    <w:rsid w:val="002F52A1"/>
    <w:rsid w:val="002F567A"/>
    <w:rsid w:val="002F56E4"/>
    <w:rsid w:val="002F5A48"/>
    <w:rsid w:val="002F5C85"/>
    <w:rsid w:val="002F68AC"/>
    <w:rsid w:val="002F690B"/>
    <w:rsid w:val="002F6BB6"/>
    <w:rsid w:val="002F6C65"/>
    <w:rsid w:val="002F7A02"/>
    <w:rsid w:val="00300475"/>
    <w:rsid w:val="003008C5"/>
    <w:rsid w:val="0030131C"/>
    <w:rsid w:val="0030145D"/>
    <w:rsid w:val="00301842"/>
    <w:rsid w:val="00301A29"/>
    <w:rsid w:val="00301D30"/>
    <w:rsid w:val="00302806"/>
    <w:rsid w:val="00302FD0"/>
    <w:rsid w:val="00303D10"/>
    <w:rsid w:val="003044D9"/>
    <w:rsid w:val="003045B6"/>
    <w:rsid w:val="00304A6F"/>
    <w:rsid w:val="00304F0B"/>
    <w:rsid w:val="00306100"/>
    <w:rsid w:val="003103FF"/>
    <w:rsid w:val="00310FDE"/>
    <w:rsid w:val="003111F7"/>
    <w:rsid w:val="003130AC"/>
    <w:rsid w:val="003141A5"/>
    <w:rsid w:val="00314262"/>
    <w:rsid w:val="003146A8"/>
    <w:rsid w:val="003146E1"/>
    <w:rsid w:val="003148C7"/>
    <w:rsid w:val="00315A2E"/>
    <w:rsid w:val="00315D75"/>
    <w:rsid w:val="003163D8"/>
    <w:rsid w:val="00316D9E"/>
    <w:rsid w:val="0031738B"/>
    <w:rsid w:val="00317D24"/>
    <w:rsid w:val="003200C3"/>
    <w:rsid w:val="00320520"/>
    <w:rsid w:val="00320528"/>
    <w:rsid w:val="00320977"/>
    <w:rsid w:val="00321613"/>
    <w:rsid w:val="00321CB1"/>
    <w:rsid w:val="0032230F"/>
    <w:rsid w:val="00322660"/>
    <w:rsid w:val="00322E2E"/>
    <w:rsid w:val="00322E64"/>
    <w:rsid w:val="00324167"/>
    <w:rsid w:val="00324547"/>
    <w:rsid w:val="003245DA"/>
    <w:rsid w:val="00324691"/>
    <w:rsid w:val="00324C6B"/>
    <w:rsid w:val="0032540F"/>
    <w:rsid w:val="00325A1E"/>
    <w:rsid w:val="003273A1"/>
    <w:rsid w:val="003276DD"/>
    <w:rsid w:val="00327825"/>
    <w:rsid w:val="0032795E"/>
    <w:rsid w:val="00327FAF"/>
    <w:rsid w:val="00330D2C"/>
    <w:rsid w:val="003317A0"/>
    <w:rsid w:val="00331EFA"/>
    <w:rsid w:val="00332EC8"/>
    <w:rsid w:val="00332F38"/>
    <w:rsid w:val="0033350F"/>
    <w:rsid w:val="00333920"/>
    <w:rsid w:val="00333D38"/>
    <w:rsid w:val="00333DBC"/>
    <w:rsid w:val="00333EF0"/>
    <w:rsid w:val="0033412D"/>
    <w:rsid w:val="00334541"/>
    <w:rsid w:val="00334AE8"/>
    <w:rsid w:val="003352A7"/>
    <w:rsid w:val="003355B5"/>
    <w:rsid w:val="00335D7C"/>
    <w:rsid w:val="00335FE3"/>
    <w:rsid w:val="00336633"/>
    <w:rsid w:val="0033666E"/>
    <w:rsid w:val="0033687A"/>
    <w:rsid w:val="003378F3"/>
    <w:rsid w:val="003379C8"/>
    <w:rsid w:val="00337E0E"/>
    <w:rsid w:val="00340BC6"/>
    <w:rsid w:val="0034101C"/>
    <w:rsid w:val="003417C3"/>
    <w:rsid w:val="00341C11"/>
    <w:rsid w:val="00342CB7"/>
    <w:rsid w:val="00342F77"/>
    <w:rsid w:val="0034559E"/>
    <w:rsid w:val="003458BA"/>
    <w:rsid w:val="00345EBC"/>
    <w:rsid w:val="00345F7C"/>
    <w:rsid w:val="00346066"/>
    <w:rsid w:val="0034687B"/>
    <w:rsid w:val="00346FAF"/>
    <w:rsid w:val="003479A2"/>
    <w:rsid w:val="003501B1"/>
    <w:rsid w:val="00350283"/>
    <w:rsid w:val="003502BE"/>
    <w:rsid w:val="003504B3"/>
    <w:rsid w:val="00350726"/>
    <w:rsid w:val="00350741"/>
    <w:rsid w:val="003509A2"/>
    <w:rsid w:val="003527DC"/>
    <w:rsid w:val="0035298B"/>
    <w:rsid w:val="00352B6D"/>
    <w:rsid w:val="00353506"/>
    <w:rsid w:val="00354083"/>
    <w:rsid w:val="003546CB"/>
    <w:rsid w:val="00355048"/>
    <w:rsid w:val="0035585E"/>
    <w:rsid w:val="00355924"/>
    <w:rsid w:val="00356C5B"/>
    <w:rsid w:val="003575AB"/>
    <w:rsid w:val="00360714"/>
    <w:rsid w:val="00360E0B"/>
    <w:rsid w:val="00361022"/>
    <w:rsid w:val="00361169"/>
    <w:rsid w:val="003613A3"/>
    <w:rsid w:val="0036152E"/>
    <w:rsid w:val="00362859"/>
    <w:rsid w:val="00363742"/>
    <w:rsid w:val="0036379B"/>
    <w:rsid w:val="00364593"/>
    <w:rsid w:val="0036506C"/>
    <w:rsid w:val="003653A6"/>
    <w:rsid w:val="0036540F"/>
    <w:rsid w:val="00366090"/>
    <w:rsid w:val="003662BE"/>
    <w:rsid w:val="003675B9"/>
    <w:rsid w:val="00370B45"/>
    <w:rsid w:val="00370DBA"/>
    <w:rsid w:val="00372082"/>
    <w:rsid w:val="00372F00"/>
    <w:rsid w:val="00373A3A"/>
    <w:rsid w:val="00374BE7"/>
    <w:rsid w:val="00374D3C"/>
    <w:rsid w:val="003758A6"/>
    <w:rsid w:val="00376072"/>
    <w:rsid w:val="0037608A"/>
    <w:rsid w:val="00376F03"/>
    <w:rsid w:val="00377CF6"/>
    <w:rsid w:val="003803C7"/>
    <w:rsid w:val="00381B9F"/>
    <w:rsid w:val="00381BAB"/>
    <w:rsid w:val="00383180"/>
    <w:rsid w:val="00383C44"/>
    <w:rsid w:val="00383CC7"/>
    <w:rsid w:val="0038524C"/>
    <w:rsid w:val="00385374"/>
    <w:rsid w:val="00385432"/>
    <w:rsid w:val="003857C4"/>
    <w:rsid w:val="00385990"/>
    <w:rsid w:val="003859AD"/>
    <w:rsid w:val="00386D39"/>
    <w:rsid w:val="003871A1"/>
    <w:rsid w:val="00387355"/>
    <w:rsid w:val="00387628"/>
    <w:rsid w:val="00387857"/>
    <w:rsid w:val="00387CC5"/>
    <w:rsid w:val="00390E26"/>
    <w:rsid w:val="00391121"/>
    <w:rsid w:val="00391137"/>
    <w:rsid w:val="00391C1D"/>
    <w:rsid w:val="003927D5"/>
    <w:rsid w:val="00392C85"/>
    <w:rsid w:val="00392FA8"/>
    <w:rsid w:val="0039302C"/>
    <w:rsid w:val="003937C9"/>
    <w:rsid w:val="0039489F"/>
    <w:rsid w:val="00395674"/>
    <w:rsid w:val="003962BB"/>
    <w:rsid w:val="003977A8"/>
    <w:rsid w:val="003A0448"/>
    <w:rsid w:val="003A0F61"/>
    <w:rsid w:val="003A1169"/>
    <w:rsid w:val="003A1701"/>
    <w:rsid w:val="003A1D35"/>
    <w:rsid w:val="003A1F79"/>
    <w:rsid w:val="003A2036"/>
    <w:rsid w:val="003A223F"/>
    <w:rsid w:val="003A2475"/>
    <w:rsid w:val="003A2938"/>
    <w:rsid w:val="003A3A99"/>
    <w:rsid w:val="003A4010"/>
    <w:rsid w:val="003A5122"/>
    <w:rsid w:val="003A5427"/>
    <w:rsid w:val="003A59FB"/>
    <w:rsid w:val="003A68B1"/>
    <w:rsid w:val="003A6C9E"/>
    <w:rsid w:val="003A6D39"/>
    <w:rsid w:val="003A752A"/>
    <w:rsid w:val="003A795E"/>
    <w:rsid w:val="003B0597"/>
    <w:rsid w:val="003B0758"/>
    <w:rsid w:val="003B07C7"/>
    <w:rsid w:val="003B0DC7"/>
    <w:rsid w:val="003B0EA5"/>
    <w:rsid w:val="003B1F2F"/>
    <w:rsid w:val="003B2EA2"/>
    <w:rsid w:val="003B3700"/>
    <w:rsid w:val="003B42B5"/>
    <w:rsid w:val="003B4522"/>
    <w:rsid w:val="003B4664"/>
    <w:rsid w:val="003B4FD2"/>
    <w:rsid w:val="003B60D6"/>
    <w:rsid w:val="003B777D"/>
    <w:rsid w:val="003B790D"/>
    <w:rsid w:val="003C009F"/>
    <w:rsid w:val="003C1404"/>
    <w:rsid w:val="003C19E0"/>
    <w:rsid w:val="003C1B15"/>
    <w:rsid w:val="003C1B43"/>
    <w:rsid w:val="003C2013"/>
    <w:rsid w:val="003C20D3"/>
    <w:rsid w:val="003C3876"/>
    <w:rsid w:val="003C3E4D"/>
    <w:rsid w:val="003C59F8"/>
    <w:rsid w:val="003C6AE1"/>
    <w:rsid w:val="003C7261"/>
    <w:rsid w:val="003C73E9"/>
    <w:rsid w:val="003D02B1"/>
    <w:rsid w:val="003D07CA"/>
    <w:rsid w:val="003D0E8B"/>
    <w:rsid w:val="003D1324"/>
    <w:rsid w:val="003D13DD"/>
    <w:rsid w:val="003D2B3B"/>
    <w:rsid w:val="003D2FCD"/>
    <w:rsid w:val="003D3C64"/>
    <w:rsid w:val="003D4FA2"/>
    <w:rsid w:val="003D530D"/>
    <w:rsid w:val="003D5A25"/>
    <w:rsid w:val="003D5A74"/>
    <w:rsid w:val="003D6106"/>
    <w:rsid w:val="003D6471"/>
    <w:rsid w:val="003D6924"/>
    <w:rsid w:val="003D7E37"/>
    <w:rsid w:val="003E02BB"/>
    <w:rsid w:val="003E27BB"/>
    <w:rsid w:val="003E2D94"/>
    <w:rsid w:val="003E4378"/>
    <w:rsid w:val="003E47E1"/>
    <w:rsid w:val="003E4AB0"/>
    <w:rsid w:val="003E545B"/>
    <w:rsid w:val="003E57ED"/>
    <w:rsid w:val="003E5DA7"/>
    <w:rsid w:val="003E6269"/>
    <w:rsid w:val="003E7898"/>
    <w:rsid w:val="003E7AA6"/>
    <w:rsid w:val="003F042D"/>
    <w:rsid w:val="003F0937"/>
    <w:rsid w:val="003F09CB"/>
    <w:rsid w:val="003F0AD8"/>
    <w:rsid w:val="003F0FCF"/>
    <w:rsid w:val="003F15AE"/>
    <w:rsid w:val="003F2815"/>
    <w:rsid w:val="003F2AAF"/>
    <w:rsid w:val="003F314C"/>
    <w:rsid w:val="003F36E0"/>
    <w:rsid w:val="003F3F6E"/>
    <w:rsid w:val="003F4016"/>
    <w:rsid w:val="003F4189"/>
    <w:rsid w:val="003F5761"/>
    <w:rsid w:val="003F5FAC"/>
    <w:rsid w:val="003F6064"/>
    <w:rsid w:val="003F622B"/>
    <w:rsid w:val="003F7B53"/>
    <w:rsid w:val="003F7FDD"/>
    <w:rsid w:val="0040022E"/>
    <w:rsid w:val="00400351"/>
    <w:rsid w:val="00400F0C"/>
    <w:rsid w:val="00401CB7"/>
    <w:rsid w:val="00402C09"/>
    <w:rsid w:val="00402FB3"/>
    <w:rsid w:val="00403563"/>
    <w:rsid w:val="00403723"/>
    <w:rsid w:val="0040433A"/>
    <w:rsid w:val="00404513"/>
    <w:rsid w:val="00404BAA"/>
    <w:rsid w:val="00404C05"/>
    <w:rsid w:val="00405695"/>
    <w:rsid w:val="004057E1"/>
    <w:rsid w:val="004058B2"/>
    <w:rsid w:val="00407B0D"/>
    <w:rsid w:val="00407B84"/>
    <w:rsid w:val="00407C1D"/>
    <w:rsid w:val="00407D21"/>
    <w:rsid w:val="00410779"/>
    <w:rsid w:val="004107A6"/>
    <w:rsid w:val="004108A1"/>
    <w:rsid w:val="004110D6"/>
    <w:rsid w:val="00411CED"/>
    <w:rsid w:val="00412142"/>
    <w:rsid w:val="0041266A"/>
    <w:rsid w:val="0041349F"/>
    <w:rsid w:val="00413B8B"/>
    <w:rsid w:val="0041406D"/>
    <w:rsid w:val="004145B4"/>
    <w:rsid w:val="00414813"/>
    <w:rsid w:val="00414892"/>
    <w:rsid w:val="00414CDF"/>
    <w:rsid w:val="00415B18"/>
    <w:rsid w:val="00415CB6"/>
    <w:rsid w:val="0041682A"/>
    <w:rsid w:val="00416F8D"/>
    <w:rsid w:val="00417069"/>
    <w:rsid w:val="00417255"/>
    <w:rsid w:val="004175BA"/>
    <w:rsid w:val="00417AD9"/>
    <w:rsid w:val="00417C8C"/>
    <w:rsid w:val="004208F6"/>
    <w:rsid w:val="00420961"/>
    <w:rsid w:val="00420BA7"/>
    <w:rsid w:val="00420E45"/>
    <w:rsid w:val="00421095"/>
    <w:rsid w:val="00421290"/>
    <w:rsid w:val="00421552"/>
    <w:rsid w:val="00421828"/>
    <w:rsid w:val="00421855"/>
    <w:rsid w:val="00421AEF"/>
    <w:rsid w:val="004220E3"/>
    <w:rsid w:val="004240F6"/>
    <w:rsid w:val="00424F3A"/>
    <w:rsid w:val="00426FFC"/>
    <w:rsid w:val="00427149"/>
    <w:rsid w:val="00427233"/>
    <w:rsid w:val="00430488"/>
    <w:rsid w:val="00430552"/>
    <w:rsid w:val="00430F43"/>
    <w:rsid w:val="00431924"/>
    <w:rsid w:val="00431944"/>
    <w:rsid w:val="0043205E"/>
    <w:rsid w:val="004326BA"/>
    <w:rsid w:val="00432B15"/>
    <w:rsid w:val="00432E04"/>
    <w:rsid w:val="00433859"/>
    <w:rsid w:val="00433E5F"/>
    <w:rsid w:val="004341D5"/>
    <w:rsid w:val="004357A2"/>
    <w:rsid w:val="004361C9"/>
    <w:rsid w:val="00436314"/>
    <w:rsid w:val="00436D11"/>
    <w:rsid w:val="00436D28"/>
    <w:rsid w:val="00436F23"/>
    <w:rsid w:val="004400E7"/>
    <w:rsid w:val="004406A4"/>
    <w:rsid w:val="004409EF"/>
    <w:rsid w:val="004416C0"/>
    <w:rsid w:val="004419B9"/>
    <w:rsid w:val="00441D99"/>
    <w:rsid w:val="004427D1"/>
    <w:rsid w:val="00442DF7"/>
    <w:rsid w:val="00443089"/>
    <w:rsid w:val="004434C4"/>
    <w:rsid w:val="0044371F"/>
    <w:rsid w:val="00443D4E"/>
    <w:rsid w:val="004440B5"/>
    <w:rsid w:val="00444A95"/>
    <w:rsid w:val="0044568F"/>
    <w:rsid w:val="0044598B"/>
    <w:rsid w:val="00446392"/>
    <w:rsid w:val="004472A0"/>
    <w:rsid w:val="004477D2"/>
    <w:rsid w:val="00447B50"/>
    <w:rsid w:val="00447E4A"/>
    <w:rsid w:val="00447F30"/>
    <w:rsid w:val="004500DE"/>
    <w:rsid w:val="004509D7"/>
    <w:rsid w:val="00450A3D"/>
    <w:rsid w:val="004515C3"/>
    <w:rsid w:val="0045162F"/>
    <w:rsid w:val="00451A58"/>
    <w:rsid w:val="00451BC8"/>
    <w:rsid w:val="004525C0"/>
    <w:rsid w:val="00453776"/>
    <w:rsid w:val="0045391D"/>
    <w:rsid w:val="004544F6"/>
    <w:rsid w:val="004545D1"/>
    <w:rsid w:val="00454DB7"/>
    <w:rsid w:val="004550B5"/>
    <w:rsid w:val="00455404"/>
    <w:rsid w:val="004565AB"/>
    <w:rsid w:val="004568DE"/>
    <w:rsid w:val="00456C75"/>
    <w:rsid w:val="004573C5"/>
    <w:rsid w:val="004602B6"/>
    <w:rsid w:val="004607A7"/>
    <w:rsid w:val="0046093F"/>
    <w:rsid w:val="00460A2C"/>
    <w:rsid w:val="00461205"/>
    <w:rsid w:val="0046127E"/>
    <w:rsid w:val="00461A95"/>
    <w:rsid w:val="0046281E"/>
    <w:rsid w:val="00462A45"/>
    <w:rsid w:val="004636D1"/>
    <w:rsid w:val="004637A5"/>
    <w:rsid w:val="004642D4"/>
    <w:rsid w:val="004652E5"/>
    <w:rsid w:val="004652F3"/>
    <w:rsid w:val="004661C1"/>
    <w:rsid w:val="0046691A"/>
    <w:rsid w:val="0046691E"/>
    <w:rsid w:val="004669EE"/>
    <w:rsid w:val="00466B65"/>
    <w:rsid w:val="00467741"/>
    <w:rsid w:val="00467D5A"/>
    <w:rsid w:val="0047008A"/>
    <w:rsid w:val="00470A8B"/>
    <w:rsid w:val="00470E3B"/>
    <w:rsid w:val="00471112"/>
    <w:rsid w:val="004717CC"/>
    <w:rsid w:val="0047252D"/>
    <w:rsid w:val="00472B37"/>
    <w:rsid w:val="00472D4F"/>
    <w:rsid w:val="00472D99"/>
    <w:rsid w:val="00472EE2"/>
    <w:rsid w:val="00473F34"/>
    <w:rsid w:val="004757DD"/>
    <w:rsid w:val="004767E1"/>
    <w:rsid w:val="004769D0"/>
    <w:rsid w:val="00477789"/>
    <w:rsid w:val="004801BC"/>
    <w:rsid w:val="00480B5E"/>
    <w:rsid w:val="00480BEC"/>
    <w:rsid w:val="0048174A"/>
    <w:rsid w:val="00482620"/>
    <w:rsid w:val="004826E3"/>
    <w:rsid w:val="00482F3D"/>
    <w:rsid w:val="00483E72"/>
    <w:rsid w:val="00484CD0"/>
    <w:rsid w:val="004850EC"/>
    <w:rsid w:val="0048516B"/>
    <w:rsid w:val="004851B6"/>
    <w:rsid w:val="004852B6"/>
    <w:rsid w:val="004855F5"/>
    <w:rsid w:val="0048638E"/>
    <w:rsid w:val="0048679F"/>
    <w:rsid w:val="0048786C"/>
    <w:rsid w:val="00490329"/>
    <w:rsid w:val="00491B64"/>
    <w:rsid w:val="00492274"/>
    <w:rsid w:val="00492D08"/>
    <w:rsid w:val="004932E0"/>
    <w:rsid w:val="004935C2"/>
    <w:rsid w:val="00493BDD"/>
    <w:rsid w:val="00495DB0"/>
    <w:rsid w:val="00496022"/>
    <w:rsid w:val="004961C6"/>
    <w:rsid w:val="0049644F"/>
    <w:rsid w:val="00497358"/>
    <w:rsid w:val="00497BEE"/>
    <w:rsid w:val="00497D0A"/>
    <w:rsid w:val="004A064A"/>
    <w:rsid w:val="004A0CFD"/>
    <w:rsid w:val="004A0EFF"/>
    <w:rsid w:val="004A12CD"/>
    <w:rsid w:val="004A18E2"/>
    <w:rsid w:val="004A1F1B"/>
    <w:rsid w:val="004A263E"/>
    <w:rsid w:val="004A2CBC"/>
    <w:rsid w:val="004A332E"/>
    <w:rsid w:val="004A386D"/>
    <w:rsid w:val="004A3964"/>
    <w:rsid w:val="004A3C89"/>
    <w:rsid w:val="004A3C94"/>
    <w:rsid w:val="004A5837"/>
    <w:rsid w:val="004A6B58"/>
    <w:rsid w:val="004A73FF"/>
    <w:rsid w:val="004A7AB1"/>
    <w:rsid w:val="004B0283"/>
    <w:rsid w:val="004B05FE"/>
    <w:rsid w:val="004B168D"/>
    <w:rsid w:val="004B1B88"/>
    <w:rsid w:val="004B22DC"/>
    <w:rsid w:val="004B44AA"/>
    <w:rsid w:val="004B4CF3"/>
    <w:rsid w:val="004B5A2C"/>
    <w:rsid w:val="004B5C6B"/>
    <w:rsid w:val="004B5C99"/>
    <w:rsid w:val="004B6954"/>
    <w:rsid w:val="004B6CB9"/>
    <w:rsid w:val="004B6CEF"/>
    <w:rsid w:val="004B6F53"/>
    <w:rsid w:val="004C184F"/>
    <w:rsid w:val="004C18E3"/>
    <w:rsid w:val="004C2AD3"/>
    <w:rsid w:val="004C3BD3"/>
    <w:rsid w:val="004C3CE0"/>
    <w:rsid w:val="004C439D"/>
    <w:rsid w:val="004C4424"/>
    <w:rsid w:val="004C4E36"/>
    <w:rsid w:val="004C4FA5"/>
    <w:rsid w:val="004C53CB"/>
    <w:rsid w:val="004C58BE"/>
    <w:rsid w:val="004C5F6F"/>
    <w:rsid w:val="004C63D2"/>
    <w:rsid w:val="004C6586"/>
    <w:rsid w:val="004C70E0"/>
    <w:rsid w:val="004C71D7"/>
    <w:rsid w:val="004C7B4C"/>
    <w:rsid w:val="004D0CD5"/>
    <w:rsid w:val="004D0DF8"/>
    <w:rsid w:val="004D21C3"/>
    <w:rsid w:val="004D26A8"/>
    <w:rsid w:val="004D395B"/>
    <w:rsid w:val="004D3CC8"/>
    <w:rsid w:val="004D47AE"/>
    <w:rsid w:val="004D5B76"/>
    <w:rsid w:val="004D5C3F"/>
    <w:rsid w:val="004D622D"/>
    <w:rsid w:val="004D6371"/>
    <w:rsid w:val="004D7948"/>
    <w:rsid w:val="004D79EB"/>
    <w:rsid w:val="004E0D80"/>
    <w:rsid w:val="004E163A"/>
    <w:rsid w:val="004E1A26"/>
    <w:rsid w:val="004E20A6"/>
    <w:rsid w:val="004E3BD2"/>
    <w:rsid w:val="004E455C"/>
    <w:rsid w:val="004E4BD9"/>
    <w:rsid w:val="004E54C3"/>
    <w:rsid w:val="004E58FF"/>
    <w:rsid w:val="004E608F"/>
    <w:rsid w:val="004E66B0"/>
    <w:rsid w:val="004E6EE4"/>
    <w:rsid w:val="004F07B9"/>
    <w:rsid w:val="004F1788"/>
    <w:rsid w:val="004F2D7D"/>
    <w:rsid w:val="004F2FB9"/>
    <w:rsid w:val="004F3521"/>
    <w:rsid w:val="004F41D0"/>
    <w:rsid w:val="004F4551"/>
    <w:rsid w:val="004F4A7D"/>
    <w:rsid w:val="004F562B"/>
    <w:rsid w:val="004F613B"/>
    <w:rsid w:val="004F677B"/>
    <w:rsid w:val="004F7074"/>
    <w:rsid w:val="004F78E7"/>
    <w:rsid w:val="004F7D47"/>
    <w:rsid w:val="005005E9"/>
    <w:rsid w:val="005008E8"/>
    <w:rsid w:val="00500DAE"/>
    <w:rsid w:val="005019A0"/>
    <w:rsid w:val="00501CDD"/>
    <w:rsid w:val="005032F8"/>
    <w:rsid w:val="00503345"/>
    <w:rsid w:val="00503E4C"/>
    <w:rsid w:val="00503F29"/>
    <w:rsid w:val="00505348"/>
    <w:rsid w:val="00505483"/>
    <w:rsid w:val="005056DD"/>
    <w:rsid w:val="0050592E"/>
    <w:rsid w:val="005068D0"/>
    <w:rsid w:val="00507D9C"/>
    <w:rsid w:val="00510458"/>
    <w:rsid w:val="00510523"/>
    <w:rsid w:val="00510863"/>
    <w:rsid w:val="00510917"/>
    <w:rsid w:val="00510A46"/>
    <w:rsid w:val="00510C7F"/>
    <w:rsid w:val="005111E2"/>
    <w:rsid w:val="0051231F"/>
    <w:rsid w:val="005126E2"/>
    <w:rsid w:val="005129CB"/>
    <w:rsid w:val="00512FA2"/>
    <w:rsid w:val="00513724"/>
    <w:rsid w:val="0051378E"/>
    <w:rsid w:val="00513D92"/>
    <w:rsid w:val="00514203"/>
    <w:rsid w:val="0051433C"/>
    <w:rsid w:val="00514512"/>
    <w:rsid w:val="00514718"/>
    <w:rsid w:val="005152CD"/>
    <w:rsid w:val="00515D0F"/>
    <w:rsid w:val="00516D60"/>
    <w:rsid w:val="00516F1F"/>
    <w:rsid w:val="005172DB"/>
    <w:rsid w:val="00517CB2"/>
    <w:rsid w:val="00520512"/>
    <w:rsid w:val="00520808"/>
    <w:rsid w:val="00520B6C"/>
    <w:rsid w:val="0052110B"/>
    <w:rsid w:val="00522526"/>
    <w:rsid w:val="00522913"/>
    <w:rsid w:val="005229CC"/>
    <w:rsid w:val="00522EEB"/>
    <w:rsid w:val="0052342E"/>
    <w:rsid w:val="005234DE"/>
    <w:rsid w:val="005247D2"/>
    <w:rsid w:val="005251FF"/>
    <w:rsid w:val="00526581"/>
    <w:rsid w:val="0052687F"/>
    <w:rsid w:val="005315B8"/>
    <w:rsid w:val="0053191E"/>
    <w:rsid w:val="00531C2B"/>
    <w:rsid w:val="0053364F"/>
    <w:rsid w:val="00533BCB"/>
    <w:rsid w:val="00533BF5"/>
    <w:rsid w:val="00534715"/>
    <w:rsid w:val="00534D96"/>
    <w:rsid w:val="005354E9"/>
    <w:rsid w:val="00537CE9"/>
    <w:rsid w:val="00537F6A"/>
    <w:rsid w:val="0054167F"/>
    <w:rsid w:val="005436A3"/>
    <w:rsid w:val="005440BA"/>
    <w:rsid w:val="005442A9"/>
    <w:rsid w:val="00544FCA"/>
    <w:rsid w:val="00545417"/>
    <w:rsid w:val="00545CC4"/>
    <w:rsid w:val="00546B7F"/>
    <w:rsid w:val="005476AD"/>
    <w:rsid w:val="00547913"/>
    <w:rsid w:val="00547D1D"/>
    <w:rsid w:val="005505CF"/>
    <w:rsid w:val="005506A2"/>
    <w:rsid w:val="00550A9E"/>
    <w:rsid w:val="00550B79"/>
    <w:rsid w:val="00550CEC"/>
    <w:rsid w:val="00550D1E"/>
    <w:rsid w:val="0055130B"/>
    <w:rsid w:val="00551F5E"/>
    <w:rsid w:val="0055217D"/>
    <w:rsid w:val="00552A6E"/>
    <w:rsid w:val="005534A7"/>
    <w:rsid w:val="0055399A"/>
    <w:rsid w:val="00553FDF"/>
    <w:rsid w:val="0055402E"/>
    <w:rsid w:val="00554290"/>
    <w:rsid w:val="005544F4"/>
    <w:rsid w:val="005557ED"/>
    <w:rsid w:val="00555898"/>
    <w:rsid w:val="005558AF"/>
    <w:rsid w:val="00555E2B"/>
    <w:rsid w:val="00555E34"/>
    <w:rsid w:val="00556350"/>
    <w:rsid w:val="0055647E"/>
    <w:rsid w:val="005565F6"/>
    <w:rsid w:val="0055687D"/>
    <w:rsid w:val="00556A0D"/>
    <w:rsid w:val="00556F88"/>
    <w:rsid w:val="0055710F"/>
    <w:rsid w:val="005572F2"/>
    <w:rsid w:val="00557669"/>
    <w:rsid w:val="005607A4"/>
    <w:rsid w:val="005607B7"/>
    <w:rsid w:val="005609F1"/>
    <w:rsid w:val="005611AC"/>
    <w:rsid w:val="00561620"/>
    <w:rsid w:val="005617FC"/>
    <w:rsid w:val="005626B0"/>
    <w:rsid w:val="00562920"/>
    <w:rsid w:val="0056292D"/>
    <w:rsid w:val="005632E6"/>
    <w:rsid w:val="00564AA2"/>
    <w:rsid w:val="00564EBB"/>
    <w:rsid w:val="00566112"/>
    <w:rsid w:val="00566A6C"/>
    <w:rsid w:val="0056798A"/>
    <w:rsid w:val="00567A11"/>
    <w:rsid w:val="00567F84"/>
    <w:rsid w:val="00570BB3"/>
    <w:rsid w:val="00571808"/>
    <w:rsid w:val="005728E9"/>
    <w:rsid w:val="00572916"/>
    <w:rsid w:val="005736C7"/>
    <w:rsid w:val="00573722"/>
    <w:rsid w:val="00573C9F"/>
    <w:rsid w:val="0057401D"/>
    <w:rsid w:val="00574FAB"/>
    <w:rsid w:val="00575E16"/>
    <w:rsid w:val="00577E7B"/>
    <w:rsid w:val="00580DFD"/>
    <w:rsid w:val="005810F4"/>
    <w:rsid w:val="0058143E"/>
    <w:rsid w:val="00581B92"/>
    <w:rsid w:val="00581E59"/>
    <w:rsid w:val="00582143"/>
    <w:rsid w:val="005821C5"/>
    <w:rsid w:val="00582B36"/>
    <w:rsid w:val="005834B8"/>
    <w:rsid w:val="00584413"/>
    <w:rsid w:val="005846A1"/>
    <w:rsid w:val="00584B08"/>
    <w:rsid w:val="00584CDF"/>
    <w:rsid w:val="00585907"/>
    <w:rsid w:val="00586D31"/>
    <w:rsid w:val="005878DB"/>
    <w:rsid w:val="00587D24"/>
    <w:rsid w:val="00590448"/>
    <w:rsid w:val="005917EF"/>
    <w:rsid w:val="00592B16"/>
    <w:rsid w:val="00593118"/>
    <w:rsid w:val="00593262"/>
    <w:rsid w:val="00593621"/>
    <w:rsid w:val="00593D74"/>
    <w:rsid w:val="00594C14"/>
    <w:rsid w:val="00595831"/>
    <w:rsid w:val="00595A9C"/>
    <w:rsid w:val="00595C3E"/>
    <w:rsid w:val="00595CE4"/>
    <w:rsid w:val="00596388"/>
    <w:rsid w:val="005963DD"/>
    <w:rsid w:val="00596568"/>
    <w:rsid w:val="005972B6"/>
    <w:rsid w:val="0059752C"/>
    <w:rsid w:val="005A003E"/>
    <w:rsid w:val="005A05B4"/>
    <w:rsid w:val="005A0620"/>
    <w:rsid w:val="005A0A3B"/>
    <w:rsid w:val="005A10A0"/>
    <w:rsid w:val="005A2469"/>
    <w:rsid w:val="005A2A3D"/>
    <w:rsid w:val="005A2B00"/>
    <w:rsid w:val="005A2BE3"/>
    <w:rsid w:val="005A3D30"/>
    <w:rsid w:val="005A3F33"/>
    <w:rsid w:val="005A48D5"/>
    <w:rsid w:val="005A490A"/>
    <w:rsid w:val="005A6DB2"/>
    <w:rsid w:val="005A6F78"/>
    <w:rsid w:val="005A74B8"/>
    <w:rsid w:val="005A763A"/>
    <w:rsid w:val="005B04E0"/>
    <w:rsid w:val="005B10B6"/>
    <w:rsid w:val="005B140D"/>
    <w:rsid w:val="005B154A"/>
    <w:rsid w:val="005B1837"/>
    <w:rsid w:val="005B1CB4"/>
    <w:rsid w:val="005B1F7F"/>
    <w:rsid w:val="005B2876"/>
    <w:rsid w:val="005B29F7"/>
    <w:rsid w:val="005B316D"/>
    <w:rsid w:val="005B32D3"/>
    <w:rsid w:val="005B36C9"/>
    <w:rsid w:val="005B3B17"/>
    <w:rsid w:val="005B3BAE"/>
    <w:rsid w:val="005B55AE"/>
    <w:rsid w:val="005B5E73"/>
    <w:rsid w:val="005B5F24"/>
    <w:rsid w:val="005B63D6"/>
    <w:rsid w:val="005B735F"/>
    <w:rsid w:val="005C00D9"/>
    <w:rsid w:val="005C3005"/>
    <w:rsid w:val="005C3728"/>
    <w:rsid w:val="005C3ED3"/>
    <w:rsid w:val="005C3F4A"/>
    <w:rsid w:val="005C498C"/>
    <w:rsid w:val="005C4C0E"/>
    <w:rsid w:val="005C5648"/>
    <w:rsid w:val="005C57C9"/>
    <w:rsid w:val="005C58FF"/>
    <w:rsid w:val="005C5CC6"/>
    <w:rsid w:val="005C5CD7"/>
    <w:rsid w:val="005C5D80"/>
    <w:rsid w:val="005C68AB"/>
    <w:rsid w:val="005C6917"/>
    <w:rsid w:val="005C6E4B"/>
    <w:rsid w:val="005C765F"/>
    <w:rsid w:val="005D0FBD"/>
    <w:rsid w:val="005D10D8"/>
    <w:rsid w:val="005D12C8"/>
    <w:rsid w:val="005D17FA"/>
    <w:rsid w:val="005D1EA7"/>
    <w:rsid w:val="005D3573"/>
    <w:rsid w:val="005D3A03"/>
    <w:rsid w:val="005D3AA9"/>
    <w:rsid w:val="005D3E73"/>
    <w:rsid w:val="005D548E"/>
    <w:rsid w:val="005D572A"/>
    <w:rsid w:val="005D5AFA"/>
    <w:rsid w:val="005D5D01"/>
    <w:rsid w:val="005D5DC4"/>
    <w:rsid w:val="005D6173"/>
    <w:rsid w:val="005D6494"/>
    <w:rsid w:val="005D72DB"/>
    <w:rsid w:val="005D7441"/>
    <w:rsid w:val="005E018C"/>
    <w:rsid w:val="005E0D58"/>
    <w:rsid w:val="005E10E2"/>
    <w:rsid w:val="005E1738"/>
    <w:rsid w:val="005E17B6"/>
    <w:rsid w:val="005E258C"/>
    <w:rsid w:val="005E2F9A"/>
    <w:rsid w:val="005E374B"/>
    <w:rsid w:val="005E3956"/>
    <w:rsid w:val="005E3C02"/>
    <w:rsid w:val="005E5126"/>
    <w:rsid w:val="005E5846"/>
    <w:rsid w:val="005E5C80"/>
    <w:rsid w:val="005E5CB1"/>
    <w:rsid w:val="005E6492"/>
    <w:rsid w:val="005E6C16"/>
    <w:rsid w:val="005E7810"/>
    <w:rsid w:val="005F02F9"/>
    <w:rsid w:val="005F0B43"/>
    <w:rsid w:val="005F14CD"/>
    <w:rsid w:val="005F16DB"/>
    <w:rsid w:val="005F2473"/>
    <w:rsid w:val="005F266B"/>
    <w:rsid w:val="005F2EE1"/>
    <w:rsid w:val="005F3619"/>
    <w:rsid w:val="005F42D7"/>
    <w:rsid w:val="005F43BC"/>
    <w:rsid w:val="005F4CDC"/>
    <w:rsid w:val="005F5193"/>
    <w:rsid w:val="005F5394"/>
    <w:rsid w:val="005F5EEC"/>
    <w:rsid w:val="005F6FB1"/>
    <w:rsid w:val="005F766C"/>
    <w:rsid w:val="005F7B15"/>
    <w:rsid w:val="00600525"/>
    <w:rsid w:val="0060092F"/>
    <w:rsid w:val="00600C88"/>
    <w:rsid w:val="0060109C"/>
    <w:rsid w:val="0060118F"/>
    <w:rsid w:val="00601861"/>
    <w:rsid w:val="00601E70"/>
    <w:rsid w:val="00602AF8"/>
    <w:rsid w:val="00604ADA"/>
    <w:rsid w:val="00605224"/>
    <w:rsid w:val="0060667A"/>
    <w:rsid w:val="00606A80"/>
    <w:rsid w:val="00606F5F"/>
    <w:rsid w:val="00607468"/>
    <w:rsid w:val="0060758C"/>
    <w:rsid w:val="0060760F"/>
    <w:rsid w:val="00610A53"/>
    <w:rsid w:val="00610AD7"/>
    <w:rsid w:val="00610ED0"/>
    <w:rsid w:val="00611587"/>
    <w:rsid w:val="00612B79"/>
    <w:rsid w:val="006163C9"/>
    <w:rsid w:val="0061676A"/>
    <w:rsid w:val="00616E7C"/>
    <w:rsid w:val="006172BB"/>
    <w:rsid w:val="00620699"/>
    <w:rsid w:val="00620DF6"/>
    <w:rsid w:val="00621163"/>
    <w:rsid w:val="00622599"/>
    <w:rsid w:val="006225E3"/>
    <w:rsid w:val="006227EA"/>
    <w:rsid w:val="0062282B"/>
    <w:rsid w:val="00622A4D"/>
    <w:rsid w:val="00623DDA"/>
    <w:rsid w:val="0062619F"/>
    <w:rsid w:val="006262C0"/>
    <w:rsid w:val="00626344"/>
    <w:rsid w:val="00627B1F"/>
    <w:rsid w:val="00627E1B"/>
    <w:rsid w:val="006304B7"/>
    <w:rsid w:val="0063077E"/>
    <w:rsid w:val="006309C9"/>
    <w:rsid w:val="00631BC0"/>
    <w:rsid w:val="00632192"/>
    <w:rsid w:val="0063292E"/>
    <w:rsid w:val="00632E44"/>
    <w:rsid w:val="00633198"/>
    <w:rsid w:val="006335A3"/>
    <w:rsid w:val="00633D7A"/>
    <w:rsid w:val="00633EC5"/>
    <w:rsid w:val="006345C2"/>
    <w:rsid w:val="00634E9B"/>
    <w:rsid w:val="00634F21"/>
    <w:rsid w:val="006350C1"/>
    <w:rsid w:val="0063732A"/>
    <w:rsid w:val="006377B8"/>
    <w:rsid w:val="00637AEF"/>
    <w:rsid w:val="00637C6A"/>
    <w:rsid w:val="00641065"/>
    <w:rsid w:val="00641742"/>
    <w:rsid w:val="006427E4"/>
    <w:rsid w:val="006429F4"/>
    <w:rsid w:val="00642E79"/>
    <w:rsid w:val="006437F3"/>
    <w:rsid w:val="00644144"/>
    <w:rsid w:val="0064416B"/>
    <w:rsid w:val="0064449D"/>
    <w:rsid w:val="0064518E"/>
    <w:rsid w:val="0064566D"/>
    <w:rsid w:val="00645EBB"/>
    <w:rsid w:val="006462D4"/>
    <w:rsid w:val="00646338"/>
    <w:rsid w:val="00646D04"/>
    <w:rsid w:val="006514CC"/>
    <w:rsid w:val="00651C96"/>
    <w:rsid w:val="00652259"/>
    <w:rsid w:val="0065253B"/>
    <w:rsid w:val="00652E51"/>
    <w:rsid w:val="006532D1"/>
    <w:rsid w:val="0065357A"/>
    <w:rsid w:val="006544FC"/>
    <w:rsid w:val="0065455F"/>
    <w:rsid w:val="00654EB9"/>
    <w:rsid w:val="006555BC"/>
    <w:rsid w:val="00655720"/>
    <w:rsid w:val="00656226"/>
    <w:rsid w:val="00656DEA"/>
    <w:rsid w:val="00657558"/>
    <w:rsid w:val="0066189B"/>
    <w:rsid w:val="0066225A"/>
    <w:rsid w:val="00662841"/>
    <w:rsid w:val="00662C58"/>
    <w:rsid w:val="0066303E"/>
    <w:rsid w:val="00663322"/>
    <w:rsid w:val="00663F6E"/>
    <w:rsid w:val="006648C6"/>
    <w:rsid w:val="00664CD9"/>
    <w:rsid w:val="0066551C"/>
    <w:rsid w:val="00665FD2"/>
    <w:rsid w:val="00666029"/>
    <w:rsid w:val="006671C3"/>
    <w:rsid w:val="006677FF"/>
    <w:rsid w:val="0066781C"/>
    <w:rsid w:val="00670645"/>
    <w:rsid w:val="00670AAF"/>
    <w:rsid w:val="00670C2B"/>
    <w:rsid w:val="00670C5A"/>
    <w:rsid w:val="00670D50"/>
    <w:rsid w:val="00671249"/>
    <w:rsid w:val="00671D73"/>
    <w:rsid w:val="0067225F"/>
    <w:rsid w:val="00672437"/>
    <w:rsid w:val="00672A11"/>
    <w:rsid w:val="00672EB8"/>
    <w:rsid w:val="006737C3"/>
    <w:rsid w:val="00674671"/>
    <w:rsid w:val="0067481D"/>
    <w:rsid w:val="00674D76"/>
    <w:rsid w:val="0067513E"/>
    <w:rsid w:val="0067529A"/>
    <w:rsid w:val="0067529D"/>
    <w:rsid w:val="006755C3"/>
    <w:rsid w:val="00675929"/>
    <w:rsid w:val="006759FF"/>
    <w:rsid w:val="00676703"/>
    <w:rsid w:val="00677DC4"/>
    <w:rsid w:val="006804D3"/>
    <w:rsid w:val="006806CB"/>
    <w:rsid w:val="00680888"/>
    <w:rsid w:val="006812F4"/>
    <w:rsid w:val="00682C2B"/>
    <w:rsid w:val="006830B9"/>
    <w:rsid w:val="006834D6"/>
    <w:rsid w:val="00683699"/>
    <w:rsid w:val="00683FF4"/>
    <w:rsid w:val="00685CAC"/>
    <w:rsid w:val="006864AF"/>
    <w:rsid w:val="006866A9"/>
    <w:rsid w:val="00686846"/>
    <w:rsid w:val="00686F5E"/>
    <w:rsid w:val="006911C7"/>
    <w:rsid w:val="00691E94"/>
    <w:rsid w:val="00692380"/>
    <w:rsid w:val="0069265C"/>
    <w:rsid w:val="00693D40"/>
    <w:rsid w:val="00693E54"/>
    <w:rsid w:val="00694721"/>
    <w:rsid w:val="00695175"/>
    <w:rsid w:val="0069539E"/>
    <w:rsid w:val="00695632"/>
    <w:rsid w:val="006958EF"/>
    <w:rsid w:val="0069622C"/>
    <w:rsid w:val="006962D1"/>
    <w:rsid w:val="006964A1"/>
    <w:rsid w:val="00696D86"/>
    <w:rsid w:val="006976D7"/>
    <w:rsid w:val="006A0110"/>
    <w:rsid w:val="006A04E2"/>
    <w:rsid w:val="006A06EE"/>
    <w:rsid w:val="006A09D8"/>
    <w:rsid w:val="006A0F8C"/>
    <w:rsid w:val="006A16A4"/>
    <w:rsid w:val="006A178E"/>
    <w:rsid w:val="006A17E2"/>
    <w:rsid w:val="006A2900"/>
    <w:rsid w:val="006A3E39"/>
    <w:rsid w:val="006A49A9"/>
    <w:rsid w:val="006A4FB9"/>
    <w:rsid w:val="006A5128"/>
    <w:rsid w:val="006A582A"/>
    <w:rsid w:val="006A7C41"/>
    <w:rsid w:val="006A7F0C"/>
    <w:rsid w:val="006B0158"/>
    <w:rsid w:val="006B1B92"/>
    <w:rsid w:val="006B23B1"/>
    <w:rsid w:val="006B2881"/>
    <w:rsid w:val="006B3021"/>
    <w:rsid w:val="006B34F8"/>
    <w:rsid w:val="006B3DD1"/>
    <w:rsid w:val="006B3ED2"/>
    <w:rsid w:val="006B4B2A"/>
    <w:rsid w:val="006B4C2B"/>
    <w:rsid w:val="006B4C89"/>
    <w:rsid w:val="006B5B89"/>
    <w:rsid w:val="006B7BDD"/>
    <w:rsid w:val="006C0B3B"/>
    <w:rsid w:val="006C0CB0"/>
    <w:rsid w:val="006C1CAE"/>
    <w:rsid w:val="006C209C"/>
    <w:rsid w:val="006C217A"/>
    <w:rsid w:val="006C2662"/>
    <w:rsid w:val="006C3318"/>
    <w:rsid w:val="006C4804"/>
    <w:rsid w:val="006C543F"/>
    <w:rsid w:val="006C56FB"/>
    <w:rsid w:val="006C5734"/>
    <w:rsid w:val="006C598D"/>
    <w:rsid w:val="006C5C35"/>
    <w:rsid w:val="006C6991"/>
    <w:rsid w:val="006C69FB"/>
    <w:rsid w:val="006C701E"/>
    <w:rsid w:val="006D030D"/>
    <w:rsid w:val="006D09C8"/>
    <w:rsid w:val="006D0B1B"/>
    <w:rsid w:val="006D0C8B"/>
    <w:rsid w:val="006D1531"/>
    <w:rsid w:val="006D15D7"/>
    <w:rsid w:val="006D1EF5"/>
    <w:rsid w:val="006D2556"/>
    <w:rsid w:val="006D2582"/>
    <w:rsid w:val="006D2F6D"/>
    <w:rsid w:val="006D3477"/>
    <w:rsid w:val="006D365A"/>
    <w:rsid w:val="006D3B48"/>
    <w:rsid w:val="006D6026"/>
    <w:rsid w:val="006D64E1"/>
    <w:rsid w:val="006D6508"/>
    <w:rsid w:val="006D79D1"/>
    <w:rsid w:val="006D7D5E"/>
    <w:rsid w:val="006D7DDC"/>
    <w:rsid w:val="006E1DBA"/>
    <w:rsid w:val="006E2B1C"/>
    <w:rsid w:val="006E34FC"/>
    <w:rsid w:val="006E3531"/>
    <w:rsid w:val="006E3A1F"/>
    <w:rsid w:val="006E3CC7"/>
    <w:rsid w:val="006E410D"/>
    <w:rsid w:val="006E4378"/>
    <w:rsid w:val="006E4800"/>
    <w:rsid w:val="006E55DC"/>
    <w:rsid w:val="006E5AB9"/>
    <w:rsid w:val="006E683E"/>
    <w:rsid w:val="006E70DB"/>
    <w:rsid w:val="006E748C"/>
    <w:rsid w:val="006E7A06"/>
    <w:rsid w:val="006E7F06"/>
    <w:rsid w:val="006F0ED8"/>
    <w:rsid w:val="006F240A"/>
    <w:rsid w:val="006F25E1"/>
    <w:rsid w:val="006F271D"/>
    <w:rsid w:val="006F2805"/>
    <w:rsid w:val="006F2B30"/>
    <w:rsid w:val="006F2FC2"/>
    <w:rsid w:val="006F43AC"/>
    <w:rsid w:val="006F4962"/>
    <w:rsid w:val="006F55F6"/>
    <w:rsid w:val="006F6779"/>
    <w:rsid w:val="006F6822"/>
    <w:rsid w:val="006F697B"/>
    <w:rsid w:val="006F6B8D"/>
    <w:rsid w:val="006F6DEB"/>
    <w:rsid w:val="006F70A5"/>
    <w:rsid w:val="006F70B0"/>
    <w:rsid w:val="006F7181"/>
    <w:rsid w:val="006F7669"/>
    <w:rsid w:val="006F7B5B"/>
    <w:rsid w:val="00700BF4"/>
    <w:rsid w:val="00701206"/>
    <w:rsid w:val="00701432"/>
    <w:rsid w:val="0070191D"/>
    <w:rsid w:val="00702000"/>
    <w:rsid w:val="00702114"/>
    <w:rsid w:val="007023BB"/>
    <w:rsid w:val="00703104"/>
    <w:rsid w:val="0070385E"/>
    <w:rsid w:val="00704207"/>
    <w:rsid w:val="00704351"/>
    <w:rsid w:val="007048FF"/>
    <w:rsid w:val="00704F5C"/>
    <w:rsid w:val="0070648B"/>
    <w:rsid w:val="007065AD"/>
    <w:rsid w:val="00706962"/>
    <w:rsid w:val="00706992"/>
    <w:rsid w:val="007070EA"/>
    <w:rsid w:val="007074DD"/>
    <w:rsid w:val="00707BC0"/>
    <w:rsid w:val="007100E7"/>
    <w:rsid w:val="007103DA"/>
    <w:rsid w:val="00710506"/>
    <w:rsid w:val="00710B46"/>
    <w:rsid w:val="00710EB9"/>
    <w:rsid w:val="00711107"/>
    <w:rsid w:val="0071153C"/>
    <w:rsid w:val="00711830"/>
    <w:rsid w:val="00712F17"/>
    <w:rsid w:val="00713103"/>
    <w:rsid w:val="00713D2A"/>
    <w:rsid w:val="00714A76"/>
    <w:rsid w:val="00714AA2"/>
    <w:rsid w:val="00714F17"/>
    <w:rsid w:val="007154BF"/>
    <w:rsid w:val="00716ECD"/>
    <w:rsid w:val="0072032C"/>
    <w:rsid w:val="00720428"/>
    <w:rsid w:val="00720831"/>
    <w:rsid w:val="00720F2F"/>
    <w:rsid w:val="00720FC3"/>
    <w:rsid w:val="007213A3"/>
    <w:rsid w:val="00721E90"/>
    <w:rsid w:val="0072301D"/>
    <w:rsid w:val="00723793"/>
    <w:rsid w:val="00723E92"/>
    <w:rsid w:val="007241E0"/>
    <w:rsid w:val="00725C00"/>
    <w:rsid w:val="00726C9F"/>
    <w:rsid w:val="00727587"/>
    <w:rsid w:val="0072795C"/>
    <w:rsid w:val="00730930"/>
    <w:rsid w:val="0073243F"/>
    <w:rsid w:val="0073274A"/>
    <w:rsid w:val="007331E1"/>
    <w:rsid w:val="00733D26"/>
    <w:rsid w:val="007347A6"/>
    <w:rsid w:val="0073508B"/>
    <w:rsid w:val="00735739"/>
    <w:rsid w:val="00735882"/>
    <w:rsid w:val="00735F43"/>
    <w:rsid w:val="007360E4"/>
    <w:rsid w:val="007364F7"/>
    <w:rsid w:val="00736774"/>
    <w:rsid w:val="00736FA6"/>
    <w:rsid w:val="007372D9"/>
    <w:rsid w:val="00737449"/>
    <w:rsid w:val="00737D8D"/>
    <w:rsid w:val="00737E70"/>
    <w:rsid w:val="00737FB4"/>
    <w:rsid w:val="00741832"/>
    <w:rsid w:val="007424E8"/>
    <w:rsid w:val="00742A3A"/>
    <w:rsid w:val="0074411A"/>
    <w:rsid w:val="00744177"/>
    <w:rsid w:val="00744483"/>
    <w:rsid w:val="00744BE8"/>
    <w:rsid w:val="00745B1E"/>
    <w:rsid w:val="00745CB3"/>
    <w:rsid w:val="00745F7E"/>
    <w:rsid w:val="007462AE"/>
    <w:rsid w:val="0075238D"/>
    <w:rsid w:val="00753204"/>
    <w:rsid w:val="00753BCC"/>
    <w:rsid w:val="00754D1F"/>
    <w:rsid w:val="00754D75"/>
    <w:rsid w:val="007552A1"/>
    <w:rsid w:val="00755477"/>
    <w:rsid w:val="00755C10"/>
    <w:rsid w:val="00755C81"/>
    <w:rsid w:val="007562D9"/>
    <w:rsid w:val="007565F6"/>
    <w:rsid w:val="00757979"/>
    <w:rsid w:val="00760919"/>
    <w:rsid w:val="007616F7"/>
    <w:rsid w:val="00761715"/>
    <w:rsid w:val="00761F73"/>
    <w:rsid w:val="00762278"/>
    <w:rsid w:val="00762513"/>
    <w:rsid w:val="007634DA"/>
    <w:rsid w:val="00763962"/>
    <w:rsid w:val="007652A1"/>
    <w:rsid w:val="00765DAC"/>
    <w:rsid w:val="007706D6"/>
    <w:rsid w:val="007712B9"/>
    <w:rsid w:val="00772D56"/>
    <w:rsid w:val="0077313E"/>
    <w:rsid w:val="00774116"/>
    <w:rsid w:val="00774264"/>
    <w:rsid w:val="00774825"/>
    <w:rsid w:val="00774908"/>
    <w:rsid w:val="00774C0E"/>
    <w:rsid w:val="00775214"/>
    <w:rsid w:val="00775647"/>
    <w:rsid w:val="00777374"/>
    <w:rsid w:val="007779EF"/>
    <w:rsid w:val="00777D37"/>
    <w:rsid w:val="00780798"/>
    <w:rsid w:val="0078110B"/>
    <w:rsid w:val="0078128C"/>
    <w:rsid w:val="00781A25"/>
    <w:rsid w:val="00781C18"/>
    <w:rsid w:val="00781D66"/>
    <w:rsid w:val="00782D2B"/>
    <w:rsid w:val="00782D77"/>
    <w:rsid w:val="00782F87"/>
    <w:rsid w:val="00783330"/>
    <w:rsid w:val="00783833"/>
    <w:rsid w:val="007838CA"/>
    <w:rsid w:val="00783915"/>
    <w:rsid w:val="00783A48"/>
    <w:rsid w:val="00783ADA"/>
    <w:rsid w:val="007849C7"/>
    <w:rsid w:val="007854C9"/>
    <w:rsid w:val="007858EB"/>
    <w:rsid w:val="007863A4"/>
    <w:rsid w:val="00786A5E"/>
    <w:rsid w:val="00787836"/>
    <w:rsid w:val="0079055D"/>
    <w:rsid w:val="0079131B"/>
    <w:rsid w:val="00791A14"/>
    <w:rsid w:val="00791A31"/>
    <w:rsid w:val="0079269D"/>
    <w:rsid w:val="0079284F"/>
    <w:rsid w:val="007930B7"/>
    <w:rsid w:val="00793691"/>
    <w:rsid w:val="00793C18"/>
    <w:rsid w:val="00793EA8"/>
    <w:rsid w:val="007951BF"/>
    <w:rsid w:val="00795437"/>
    <w:rsid w:val="00795C6E"/>
    <w:rsid w:val="00796199"/>
    <w:rsid w:val="007962F6"/>
    <w:rsid w:val="007971AD"/>
    <w:rsid w:val="0079783F"/>
    <w:rsid w:val="00797CD0"/>
    <w:rsid w:val="00797FDD"/>
    <w:rsid w:val="007A025F"/>
    <w:rsid w:val="007A0B98"/>
    <w:rsid w:val="007A0BDA"/>
    <w:rsid w:val="007A16E5"/>
    <w:rsid w:val="007A183E"/>
    <w:rsid w:val="007A1D21"/>
    <w:rsid w:val="007A1D65"/>
    <w:rsid w:val="007A246F"/>
    <w:rsid w:val="007A26FD"/>
    <w:rsid w:val="007A2AB5"/>
    <w:rsid w:val="007A3479"/>
    <w:rsid w:val="007A34C6"/>
    <w:rsid w:val="007A37B6"/>
    <w:rsid w:val="007A3BC4"/>
    <w:rsid w:val="007A45E0"/>
    <w:rsid w:val="007A5000"/>
    <w:rsid w:val="007A5C93"/>
    <w:rsid w:val="007A64B3"/>
    <w:rsid w:val="007A6D64"/>
    <w:rsid w:val="007A7388"/>
    <w:rsid w:val="007A7D72"/>
    <w:rsid w:val="007B0031"/>
    <w:rsid w:val="007B0282"/>
    <w:rsid w:val="007B10E4"/>
    <w:rsid w:val="007B1B1D"/>
    <w:rsid w:val="007B209C"/>
    <w:rsid w:val="007B21D4"/>
    <w:rsid w:val="007B2BA4"/>
    <w:rsid w:val="007B3680"/>
    <w:rsid w:val="007B4380"/>
    <w:rsid w:val="007B6463"/>
    <w:rsid w:val="007B659E"/>
    <w:rsid w:val="007B6EC7"/>
    <w:rsid w:val="007C0AEA"/>
    <w:rsid w:val="007C0DB9"/>
    <w:rsid w:val="007C106A"/>
    <w:rsid w:val="007C1446"/>
    <w:rsid w:val="007C1BF9"/>
    <w:rsid w:val="007C1C91"/>
    <w:rsid w:val="007C2433"/>
    <w:rsid w:val="007C279C"/>
    <w:rsid w:val="007C2A6F"/>
    <w:rsid w:val="007C30E6"/>
    <w:rsid w:val="007C38AC"/>
    <w:rsid w:val="007C3E7E"/>
    <w:rsid w:val="007C4246"/>
    <w:rsid w:val="007C4DC8"/>
    <w:rsid w:val="007C52A9"/>
    <w:rsid w:val="007C54C3"/>
    <w:rsid w:val="007C5F3C"/>
    <w:rsid w:val="007C6050"/>
    <w:rsid w:val="007C6111"/>
    <w:rsid w:val="007C6C48"/>
    <w:rsid w:val="007D0996"/>
    <w:rsid w:val="007D0E19"/>
    <w:rsid w:val="007D21A4"/>
    <w:rsid w:val="007D2BC1"/>
    <w:rsid w:val="007D2D96"/>
    <w:rsid w:val="007D3B18"/>
    <w:rsid w:val="007D4187"/>
    <w:rsid w:val="007D4403"/>
    <w:rsid w:val="007D4D70"/>
    <w:rsid w:val="007D4DE5"/>
    <w:rsid w:val="007D6135"/>
    <w:rsid w:val="007D62E4"/>
    <w:rsid w:val="007D7254"/>
    <w:rsid w:val="007D7E81"/>
    <w:rsid w:val="007E07E9"/>
    <w:rsid w:val="007E0B50"/>
    <w:rsid w:val="007E1A74"/>
    <w:rsid w:val="007E2205"/>
    <w:rsid w:val="007E2E4C"/>
    <w:rsid w:val="007E3012"/>
    <w:rsid w:val="007E3CF8"/>
    <w:rsid w:val="007E4808"/>
    <w:rsid w:val="007E4E5A"/>
    <w:rsid w:val="007E5377"/>
    <w:rsid w:val="007E566C"/>
    <w:rsid w:val="007E58B3"/>
    <w:rsid w:val="007E631D"/>
    <w:rsid w:val="007E681C"/>
    <w:rsid w:val="007E76AC"/>
    <w:rsid w:val="007E7774"/>
    <w:rsid w:val="007E796E"/>
    <w:rsid w:val="007E7C28"/>
    <w:rsid w:val="007F0045"/>
    <w:rsid w:val="007F092A"/>
    <w:rsid w:val="007F0A67"/>
    <w:rsid w:val="007F0C8C"/>
    <w:rsid w:val="007F15A4"/>
    <w:rsid w:val="007F1B21"/>
    <w:rsid w:val="007F316D"/>
    <w:rsid w:val="007F4EF6"/>
    <w:rsid w:val="007F5103"/>
    <w:rsid w:val="007F5111"/>
    <w:rsid w:val="007F56A7"/>
    <w:rsid w:val="007F591F"/>
    <w:rsid w:val="007F5E6A"/>
    <w:rsid w:val="007F6262"/>
    <w:rsid w:val="007F6B7A"/>
    <w:rsid w:val="007F6FDF"/>
    <w:rsid w:val="007F7BBE"/>
    <w:rsid w:val="008016A6"/>
    <w:rsid w:val="00801CE0"/>
    <w:rsid w:val="0080267A"/>
    <w:rsid w:val="008028EF"/>
    <w:rsid w:val="00802A50"/>
    <w:rsid w:val="00802C08"/>
    <w:rsid w:val="008030A1"/>
    <w:rsid w:val="008030AD"/>
    <w:rsid w:val="0080349E"/>
    <w:rsid w:val="0080393F"/>
    <w:rsid w:val="00803AEA"/>
    <w:rsid w:val="008055C0"/>
    <w:rsid w:val="0080658C"/>
    <w:rsid w:val="008067C5"/>
    <w:rsid w:val="00806D8B"/>
    <w:rsid w:val="00807F55"/>
    <w:rsid w:val="00810411"/>
    <w:rsid w:val="00810B56"/>
    <w:rsid w:val="0081164D"/>
    <w:rsid w:val="0081179F"/>
    <w:rsid w:val="00811E14"/>
    <w:rsid w:val="00811EE4"/>
    <w:rsid w:val="00811F0E"/>
    <w:rsid w:val="0081262E"/>
    <w:rsid w:val="008131DE"/>
    <w:rsid w:val="00813BC7"/>
    <w:rsid w:val="00813CB4"/>
    <w:rsid w:val="00815AFD"/>
    <w:rsid w:val="00815B7D"/>
    <w:rsid w:val="00815F6D"/>
    <w:rsid w:val="00816425"/>
    <w:rsid w:val="00817A25"/>
    <w:rsid w:val="00820237"/>
    <w:rsid w:val="00820865"/>
    <w:rsid w:val="008218FD"/>
    <w:rsid w:val="00821C0D"/>
    <w:rsid w:val="008228F3"/>
    <w:rsid w:val="00822ECB"/>
    <w:rsid w:val="008234A1"/>
    <w:rsid w:val="00825B18"/>
    <w:rsid w:val="00826432"/>
    <w:rsid w:val="00826ADB"/>
    <w:rsid w:val="00826ADE"/>
    <w:rsid w:val="008271B1"/>
    <w:rsid w:val="008275C2"/>
    <w:rsid w:val="0082791B"/>
    <w:rsid w:val="00827DF8"/>
    <w:rsid w:val="008300D6"/>
    <w:rsid w:val="00831E8F"/>
    <w:rsid w:val="008322A3"/>
    <w:rsid w:val="00832370"/>
    <w:rsid w:val="008324AC"/>
    <w:rsid w:val="00832520"/>
    <w:rsid w:val="00832598"/>
    <w:rsid w:val="00832E66"/>
    <w:rsid w:val="008334E2"/>
    <w:rsid w:val="00833689"/>
    <w:rsid w:val="00833690"/>
    <w:rsid w:val="008349FB"/>
    <w:rsid w:val="00834E04"/>
    <w:rsid w:val="00834EF4"/>
    <w:rsid w:val="008353B8"/>
    <w:rsid w:val="00835CA3"/>
    <w:rsid w:val="008360C7"/>
    <w:rsid w:val="00836677"/>
    <w:rsid w:val="00836E89"/>
    <w:rsid w:val="00836F6F"/>
    <w:rsid w:val="008373F1"/>
    <w:rsid w:val="008378D7"/>
    <w:rsid w:val="0084062A"/>
    <w:rsid w:val="0084069C"/>
    <w:rsid w:val="0084087A"/>
    <w:rsid w:val="00840915"/>
    <w:rsid w:val="00840C83"/>
    <w:rsid w:val="00842569"/>
    <w:rsid w:val="008426A8"/>
    <w:rsid w:val="008426C2"/>
    <w:rsid w:val="00842DFC"/>
    <w:rsid w:val="008438E1"/>
    <w:rsid w:val="00843BAD"/>
    <w:rsid w:val="00843EE7"/>
    <w:rsid w:val="0084435E"/>
    <w:rsid w:val="008443AA"/>
    <w:rsid w:val="00845D20"/>
    <w:rsid w:val="00846459"/>
    <w:rsid w:val="0084722B"/>
    <w:rsid w:val="008473D7"/>
    <w:rsid w:val="00847404"/>
    <w:rsid w:val="008474F4"/>
    <w:rsid w:val="0084758B"/>
    <w:rsid w:val="00847AE5"/>
    <w:rsid w:val="008508A3"/>
    <w:rsid w:val="00850BA1"/>
    <w:rsid w:val="00850D81"/>
    <w:rsid w:val="0085120E"/>
    <w:rsid w:val="008522DC"/>
    <w:rsid w:val="00852311"/>
    <w:rsid w:val="00853C2A"/>
    <w:rsid w:val="008551C8"/>
    <w:rsid w:val="00855302"/>
    <w:rsid w:val="008557A2"/>
    <w:rsid w:val="008559FB"/>
    <w:rsid w:val="00855D9A"/>
    <w:rsid w:val="00856190"/>
    <w:rsid w:val="00856C48"/>
    <w:rsid w:val="00856CC9"/>
    <w:rsid w:val="008579C2"/>
    <w:rsid w:val="00860366"/>
    <w:rsid w:val="00860822"/>
    <w:rsid w:val="008611DE"/>
    <w:rsid w:val="00861272"/>
    <w:rsid w:val="008613FD"/>
    <w:rsid w:val="00861830"/>
    <w:rsid w:val="00861AFC"/>
    <w:rsid w:val="0086241A"/>
    <w:rsid w:val="008627D9"/>
    <w:rsid w:val="00862B20"/>
    <w:rsid w:val="0086348D"/>
    <w:rsid w:val="0086369C"/>
    <w:rsid w:val="00864485"/>
    <w:rsid w:val="008644E1"/>
    <w:rsid w:val="0086489A"/>
    <w:rsid w:val="008648C7"/>
    <w:rsid w:val="00864A8F"/>
    <w:rsid w:val="008650E8"/>
    <w:rsid w:val="00865927"/>
    <w:rsid w:val="00866EC2"/>
    <w:rsid w:val="008675D7"/>
    <w:rsid w:val="008676DF"/>
    <w:rsid w:val="00867D92"/>
    <w:rsid w:val="00867E94"/>
    <w:rsid w:val="0087019D"/>
    <w:rsid w:val="00870B93"/>
    <w:rsid w:val="00871AA3"/>
    <w:rsid w:val="00871AC8"/>
    <w:rsid w:val="00871D1D"/>
    <w:rsid w:val="0087200A"/>
    <w:rsid w:val="00872BB2"/>
    <w:rsid w:val="00872D2D"/>
    <w:rsid w:val="008737CE"/>
    <w:rsid w:val="008741D6"/>
    <w:rsid w:val="00874B2C"/>
    <w:rsid w:val="00874B5B"/>
    <w:rsid w:val="00874C6F"/>
    <w:rsid w:val="008750D2"/>
    <w:rsid w:val="0087592B"/>
    <w:rsid w:val="00875E34"/>
    <w:rsid w:val="008762CD"/>
    <w:rsid w:val="00877AF6"/>
    <w:rsid w:val="00877CD3"/>
    <w:rsid w:val="00880C3E"/>
    <w:rsid w:val="008821A4"/>
    <w:rsid w:val="008821BA"/>
    <w:rsid w:val="008825CC"/>
    <w:rsid w:val="00882BEF"/>
    <w:rsid w:val="00882C97"/>
    <w:rsid w:val="00882FF2"/>
    <w:rsid w:val="00883347"/>
    <w:rsid w:val="0088384A"/>
    <w:rsid w:val="00887CD0"/>
    <w:rsid w:val="0089017A"/>
    <w:rsid w:val="00890C2F"/>
    <w:rsid w:val="00890CA4"/>
    <w:rsid w:val="008911EA"/>
    <w:rsid w:val="008914CD"/>
    <w:rsid w:val="00891688"/>
    <w:rsid w:val="0089274B"/>
    <w:rsid w:val="00892771"/>
    <w:rsid w:val="008938F4"/>
    <w:rsid w:val="00894D83"/>
    <w:rsid w:val="00894EB7"/>
    <w:rsid w:val="00895750"/>
    <w:rsid w:val="0089630C"/>
    <w:rsid w:val="00897400"/>
    <w:rsid w:val="008978E8"/>
    <w:rsid w:val="008A038E"/>
    <w:rsid w:val="008A0F7D"/>
    <w:rsid w:val="008A2953"/>
    <w:rsid w:val="008A2A60"/>
    <w:rsid w:val="008A2F17"/>
    <w:rsid w:val="008A35B0"/>
    <w:rsid w:val="008A35F6"/>
    <w:rsid w:val="008A4688"/>
    <w:rsid w:val="008A4EC5"/>
    <w:rsid w:val="008A5547"/>
    <w:rsid w:val="008A6374"/>
    <w:rsid w:val="008A6971"/>
    <w:rsid w:val="008A7B4D"/>
    <w:rsid w:val="008A7C32"/>
    <w:rsid w:val="008A7D50"/>
    <w:rsid w:val="008B08E5"/>
    <w:rsid w:val="008B0DAA"/>
    <w:rsid w:val="008B150C"/>
    <w:rsid w:val="008B19A6"/>
    <w:rsid w:val="008B2234"/>
    <w:rsid w:val="008B2B6E"/>
    <w:rsid w:val="008B3403"/>
    <w:rsid w:val="008B362C"/>
    <w:rsid w:val="008B3B02"/>
    <w:rsid w:val="008B3CB6"/>
    <w:rsid w:val="008B449B"/>
    <w:rsid w:val="008B5E49"/>
    <w:rsid w:val="008B5FB4"/>
    <w:rsid w:val="008B66DF"/>
    <w:rsid w:val="008C0332"/>
    <w:rsid w:val="008C081B"/>
    <w:rsid w:val="008C1A97"/>
    <w:rsid w:val="008C2EDE"/>
    <w:rsid w:val="008C307E"/>
    <w:rsid w:val="008C400D"/>
    <w:rsid w:val="008C45CA"/>
    <w:rsid w:val="008C4621"/>
    <w:rsid w:val="008C4741"/>
    <w:rsid w:val="008C4B6D"/>
    <w:rsid w:val="008C5395"/>
    <w:rsid w:val="008C5558"/>
    <w:rsid w:val="008C5991"/>
    <w:rsid w:val="008C757E"/>
    <w:rsid w:val="008D0062"/>
    <w:rsid w:val="008D0327"/>
    <w:rsid w:val="008D0474"/>
    <w:rsid w:val="008D05C6"/>
    <w:rsid w:val="008D05D5"/>
    <w:rsid w:val="008D0775"/>
    <w:rsid w:val="008D0EC2"/>
    <w:rsid w:val="008D19B0"/>
    <w:rsid w:val="008D203C"/>
    <w:rsid w:val="008D2876"/>
    <w:rsid w:val="008D38C5"/>
    <w:rsid w:val="008D3BCC"/>
    <w:rsid w:val="008D3C3F"/>
    <w:rsid w:val="008D4134"/>
    <w:rsid w:val="008D42C7"/>
    <w:rsid w:val="008D42D4"/>
    <w:rsid w:val="008D5BC7"/>
    <w:rsid w:val="008D607E"/>
    <w:rsid w:val="008D64B3"/>
    <w:rsid w:val="008D7822"/>
    <w:rsid w:val="008E193F"/>
    <w:rsid w:val="008E1EEB"/>
    <w:rsid w:val="008E25D6"/>
    <w:rsid w:val="008E3617"/>
    <w:rsid w:val="008E515E"/>
    <w:rsid w:val="008E573D"/>
    <w:rsid w:val="008E5C54"/>
    <w:rsid w:val="008E5D24"/>
    <w:rsid w:val="008E5DC5"/>
    <w:rsid w:val="008E6EBE"/>
    <w:rsid w:val="008E7297"/>
    <w:rsid w:val="008E72E0"/>
    <w:rsid w:val="008E7437"/>
    <w:rsid w:val="008E7678"/>
    <w:rsid w:val="008E7974"/>
    <w:rsid w:val="008F02EA"/>
    <w:rsid w:val="008F0865"/>
    <w:rsid w:val="008F0A75"/>
    <w:rsid w:val="008F108C"/>
    <w:rsid w:val="008F27A0"/>
    <w:rsid w:val="008F293A"/>
    <w:rsid w:val="008F2B9B"/>
    <w:rsid w:val="008F4C00"/>
    <w:rsid w:val="008F54C3"/>
    <w:rsid w:val="008F5B3B"/>
    <w:rsid w:val="008F6546"/>
    <w:rsid w:val="008F6664"/>
    <w:rsid w:val="008F68D9"/>
    <w:rsid w:val="008F7055"/>
    <w:rsid w:val="008F716C"/>
    <w:rsid w:val="00900431"/>
    <w:rsid w:val="009009B5"/>
    <w:rsid w:val="009011A2"/>
    <w:rsid w:val="009017AB"/>
    <w:rsid w:val="00901F08"/>
    <w:rsid w:val="0090245E"/>
    <w:rsid w:val="00902494"/>
    <w:rsid w:val="009029C1"/>
    <w:rsid w:val="009036CB"/>
    <w:rsid w:val="00903837"/>
    <w:rsid w:val="009045B0"/>
    <w:rsid w:val="009045DF"/>
    <w:rsid w:val="00904BE8"/>
    <w:rsid w:val="0090528A"/>
    <w:rsid w:val="0090529D"/>
    <w:rsid w:val="009057D8"/>
    <w:rsid w:val="00905815"/>
    <w:rsid w:val="00906074"/>
    <w:rsid w:val="00906080"/>
    <w:rsid w:val="00906730"/>
    <w:rsid w:val="00907006"/>
    <w:rsid w:val="00907161"/>
    <w:rsid w:val="009104EA"/>
    <w:rsid w:val="009111C2"/>
    <w:rsid w:val="00911F3E"/>
    <w:rsid w:val="009120F2"/>
    <w:rsid w:val="009121AF"/>
    <w:rsid w:val="0091268C"/>
    <w:rsid w:val="009129DC"/>
    <w:rsid w:val="00912B49"/>
    <w:rsid w:val="00913AF1"/>
    <w:rsid w:val="0091422F"/>
    <w:rsid w:val="009145E3"/>
    <w:rsid w:val="00915BEA"/>
    <w:rsid w:val="00916970"/>
    <w:rsid w:val="00916B68"/>
    <w:rsid w:val="00916D1E"/>
    <w:rsid w:val="0092125A"/>
    <w:rsid w:val="00921558"/>
    <w:rsid w:val="00921DE4"/>
    <w:rsid w:val="00922239"/>
    <w:rsid w:val="0092254E"/>
    <w:rsid w:val="00922610"/>
    <w:rsid w:val="00923E5D"/>
    <w:rsid w:val="009254DF"/>
    <w:rsid w:val="009254E1"/>
    <w:rsid w:val="00926BDB"/>
    <w:rsid w:val="00926C79"/>
    <w:rsid w:val="00926E64"/>
    <w:rsid w:val="00926FCC"/>
    <w:rsid w:val="00930DEE"/>
    <w:rsid w:val="0093227D"/>
    <w:rsid w:val="00932E6F"/>
    <w:rsid w:val="00932FEC"/>
    <w:rsid w:val="00933F53"/>
    <w:rsid w:val="00935DB0"/>
    <w:rsid w:val="0093663B"/>
    <w:rsid w:val="00936C02"/>
    <w:rsid w:val="00937897"/>
    <w:rsid w:val="00937A9D"/>
    <w:rsid w:val="0094010A"/>
    <w:rsid w:val="00940C10"/>
    <w:rsid w:val="00940DEE"/>
    <w:rsid w:val="00940E22"/>
    <w:rsid w:val="009415BC"/>
    <w:rsid w:val="0094168E"/>
    <w:rsid w:val="00941D53"/>
    <w:rsid w:val="00941F84"/>
    <w:rsid w:val="00942E9D"/>
    <w:rsid w:val="00942FAC"/>
    <w:rsid w:val="009434C8"/>
    <w:rsid w:val="009435D5"/>
    <w:rsid w:val="00943D89"/>
    <w:rsid w:val="00943F4F"/>
    <w:rsid w:val="00944352"/>
    <w:rsid w:val="00944D11"/>
    <w:rsid w:val="00944D1E"/>
    <w:rsid w:val="009456B8"/>
    <w:rsid w:val="00945B62"/>
    <w:rsid w:val="0094679A"/>
    <w:rsid w:val="009472EB"/>
    <w:rsid w:val="00947C82"/>
    <w:rsid w:val="00950692"/>
    <w:rsid w:val="00950721"/>
    <w:rsid w:val="0095072C"/>
    <w:rsid w:val="009509D4"/>
    <w:rsid w:val="00950FDA"/>
    <w:rsid w:val="009511D5"/>
    <w:rsid w:val="0095137A"/>
    <w:rsid w:val="00951CE4"/>
    <w:rsid w:val="00951D51"/>
    <w:rsid w:val="009520A0"/>
    <w:rsid w:val="009520A4"/>
    <w:rsid w:val="0095240B"/>
    <w:rsid w:val="00952D00"/>
    <w:rsid w:val="00952E4C"/>
    <w:rsid w:val="00954091"/>
    <w:rsid w:val="0095447A"/>
    <w:rsid w:val="00954B6E"/>
    <w:rsid w:val="00956127"/>
    <w:rsid w:val="009567E6"/>
    <w:rsid w:val="00956F1A"/>
    <w:rsid w:val="00957049"/>
    <w:rsid w:val="00957515"/>
    <w:rsid w:val="009611AC"/>
    <w:rsid w:val="0096152C"/>
    <w:rsid w:val="00961D4B"/>
    <w:rsid w:val="00961DC3"/>
    <w:rsid w:val="00962C18"/>
    <w:rsid w:val="00963D22"/>
    <w:rsid w:val="009647F3"/>
    <w:rsid w:val="00965243"/>
    <w:rsid w:val="009661B0"/>
    <w:rsid w:val="0096718D"/>
    <w:rsid w:val="00967ECA"/>
    <w:rsid w:val="009702BD"/>
    <w:rsid w:val="00970766"/>
    <w:rsid w:val="0097076A"/>
    <w:rsid w:val="00970C13"/>
    <w:rsid w:val="00970D73"/>
    <w:rsid w:val="0097198E"/>
    <w:rsid w:val="009719C5"/>
    <w:rsid w:val="00971CEC"/>
    <w:rsid w:val="009725E8"/>
    <w:rsid w:val="0097302B"/>
    <w:rsid w:val="009739BE"/>
    <w:rsid w:val="00973D94"/>
    <w:rsid w:val="00973E75"/>
    <w:rsid w:val="009744F5"/>
    <w:rsid w:val="009751A1"/>
    <w:rsid w:val="009756A1"/>
    <w:rsid w:val="009762B7"/>
    <w:rsid w:val="00976759"/>
    <w:rsid w:val="0097687D"/>
    <w:rsid w:val="00980811"/>
    <w:rsid w:val="00980CD6"/>
    <w:rsid w:val="00982401"/>
    <w:rsid w:val="00982967"/>
    <w:rsid w:val="00982B14"/>
    <w:rsid w:val="0098389B"/>
    <w:rsid w:val="00983A1F"/>
    <w:rsid w:val="00985666"/>
    <w:rsid w:val="00985962"/>
    <w:rsid w:val="00985A28"/>
    <w:rsid w:val="00985CE6"/>
    <w:rsid w:val="00985D50"/>
    <w:rsid w:val="009860F1"/>
    <w:rsid w:val="00986903"/>
    <w:rsid w:val="00986B48"/>
    <w:rsid w:val="00986D46"/>
    <w:rsid w:val="00986EE9"/>
    <w:rsid w:val="00987C1D"/>
    <w:rsid w:val="00987D92"/>
    <w:rsid w:val="0099045B"/>
    <w:rsid w:val="00990639"/>
    <w:rsid w:val="0099123C"/>
    <w:rsid w:val="00991E75"/>
    <w:rsid w:val="00991F3C"/>
    <w:rsid w:val="00992973"/>
    <w:rsid w:val="00992D84"/>
    <w:rsid w:val="00992DBA"/>
    <w:rsid w:val="0099445D"/>
    <w:rsid w:val="00994758"/>
    <w:rsid w:val="009957B0"/>
    <w:rsid w:val="00995B81"/>
    <w:rsid w:val="00996BDD"/>
    <w:rsid w:val="009972EF"/>
    <w:rsid w:val="00997759"/>
    <w:rsid w:val="009A02D6"/>
    <w:rsid w:val="009A0A5E"/>
    <w:rsid w:val="009A11C6"/>
    <w:rsid w:val="009A1421"/>
    <w:rsid w:val="009A2281"/>
    <w:rsid w:val="009A22D3"/>
    <w:rsid w:val="009A27F3"/>
    <w:rsid w:val="009A3550"/>
    <w:rsid w:val="009A3A37"/>
    <w:rsid w:val="009A3FD6"/>
    <w:rsid w:val="009A4C9E"/>
    <w:rsid w:val="009A5AE8"/>
    <w:rsid w:val="009A5BDF"/>
    <w:rsid w:val="009A722D"/>
    <w:rsid w:val="009A7997"/>
    <w:rsid w:val="009A7B55"/>
    <w:rsid w:val="009B0062"/>
    <w:rsid w:val="009B006B"/>
    <w:rsid w:val="009B0759"/>
    <w:rsid w:val="009B1468"/>
    <w:rsid w:val="009B1789"/>
    <w:rsid w:val="009B1DBA"/>
    <w:rsid w:val="009B220C"/>
    <w:rsid w:val="009B25BA"/>
    <w:rsid w:val="009B2ACA"/>
    <w:rsid w:val="009B2B89"/>
    <w:rsid w:val="009B38BA"/>
    <w:rsid w:val="009B4514"/>
    <w:rsid w:val="009B45EF"/>
    <w:rsid w:val="009B5837"/>
    <w:rsid w:val="009B5B42"/>
    <w:rsid w:val="009B5B77"/>
    <w:rsid w:val="009B69DC"/>
    <w:rsid w:val="009B7608"/>
    <w:rsid w:val="009B7D66"/>
    <w:rsid w:val="009C1473"/>
    <w:rsid w:val="009C1B1E"/>
    <w:rsid w:val="009C24B5"/>
    <w:rsid w:val="009C2893"/>
    <w:rsid w:val="009C3635"/>
    <w:rsid w:val="009C3940"/>
    <w:rsid w:val="009C4A86"/>
    <w:rsid w:val="009C57CC"/>
    <w:rsid w:val="009C58DB"/>
    <w:rsid w:val="009C58FF"/>
    <w:rsid w:val="009C5A6E"/>
    <w:rsid w:val="009C5B54"/>
    <w:rsid w:val="009C5DD5"/>
    <w:rsid w:val="009C5E96"/>
    <w:rsid w:val="009C6113"/>
    <w:rsid w:val="009C6788"/>
    <w:rsid w:val="009C6DB1"/>
    <w:rsid w:val="009C749F"/>
    <w:rsid w:val="009D0544"/>
    <w:rsid w:val="009D0A65"/>
    <w:rsid w:val="009D0C6F"/>
    <w:rsid w:val="009D0D2C"/>
    <w:rsid w:val="009D0E9D"/>
    <w:rsid w:val="009D16AE"/>
    <w:rsid w:val="009D186A"/>
    <w:rsid w:val="009D2521"/>
    <w:rsid w:val="009D274B"/>
    <w:rsid w:val="009D2BF8"/>
    <w:rsid w:val="009D2C11"/>
    <w:rsid w:val="009D2D32"/>
    <w:rsid w:val="009D3961"/>
    <w:rsid w:val="009D3BBE"/>
    <w:rsid w:val="009D4710"/>
    <w:rsid w:val="009D477E"/>
    <w:rsid w:val="009D49BF"/>
    <w:rsid w:val="009D5F70"/>
    <w:rsid w:val="009D6800"/>
    <w:rsid w:val="009D7E76"/>
    <w:rsid w:val="009E08A3"/>
    <w:rsid w:val="009E14C4"/>
    <w:rsid w:val="009E1F48"/>
    <w:rsid w:val="009E21F3"/>
    <w:rsid w:val="009E33A0"/>
    <w:rsid w:val="009E3ACE"/>
    <w:rsid w:val="009E3EB6"/>
    <w:rsid w:val="009E4041"/>
    <w:rsid w:val="009E612D"/>
    <w:rsid w:val="009E63C7"/>
    <w:rsid w:val="009E7AF6"/>
    <w:rsid w:val="009F0EAB"/>
    <w:rsid w:val="009F1162"/>
    <w:rsid w:val="009F16DF"/>
    <w:rsid w:val="009F29DF"/>
    <w:rsid w:val="009F2D42"/>
    <w:rsid w:val="009F3D01"/>
    <w:rsid w:val="009F46CD"/>
    <w:rsid w:val="009F6419"/>
    <w:rsid w:val="00A006F4"/>
    <w:rsid w:val="00A007C2"/>
    <w:rsid w:val="00A00AB8"/>
    <w:rsid w:val="00A01CB4"/>
    <w:rsid w:val="00A0218C"/>
    <w:rsid w:val="00A021DC"/>
    <w:rsid w:val="00A023BE"/>
    <w:rsid w:val="00A02513"/>
    <w:rsid w:val="00A02650"/>
    <w:rsid w:val="00A02CB4"/>
    <w:rsid w:val="00A03474"/>
    <w:rsid w:val="00A03629"/>
    <w:rsid w:val="00A03B47"/>
    <w:rsid w:val="00A049E7"/>
    <w:rsid w:val="00A04D79"/>
    <w:rsid w:val="00A04FF1"/>
    <w:rsid w:val="00A0568F"/>
    <w:rsid w:val="00A06181"/>
    <w:rsid w:val="00A06364"/>
    <w:rsid w:val="00A07076"/>
    <w:rsid w:val="00A07246"/>
    <w:rsid w:val="00A10976"/>
    <w:rsid w:val="00A11799"/>
    <w:rsid w:val="00A117FA"/>
    <w:rsid w:val="00A1226E"/>
    <w:rsid w:val="00A126DD"/>
    <w:rsid w:val="00A12B2B"/>
    <w:rsid w:val="00A13D0E"/>
    <w:rsid w:val="00A13D65"/>
    <w:rsid w:val="00A14D76"/>
    <w:rsid w:val="00A14DBF"/>
    <w:rsid w:val="00A15354"/>
    <w:rsid w:val="00A1550F"/>
    <w:rsid w:val="00A15B6A"/>
    <w:rsid w:val="00A16254"/>
    <w:rsid w:val="00A166FD"/>
    <w:rsid w:val="00A16C1D"/>
    <w:rsid w:val="00A17F87"/>
    <w:rsid w:val="00A209ED"/>
    <w:rsid w:val="00A20E0B"/>
    <w:rsid w:val="00A220FD"/>
    <w:rsid w:val="00A22949"/>
    <w:rsid w:val="00A235CD"/>
    <w:rsid w:val="00A23D0D"/>
    <w:rsid w:val="00A23D60"/>
    <w:rsid w:val="00A23E8D"/>
    <w:rsid w:val="00A24A9B"/>
    <w:rsid w:val="00A24FFA"/>
    <w:rsid w:val="00A25DEC"/>
    <w:rsid w:val="00A26274"/>
    <w:rsid w:val="00A265CC"/>
    <w:rsid w:val="00A26ACA"/>
    <w:rsid w:val="00A2743C"/>
    <w:rsid w:val="00A30410"/>
    <w:rsid w:val="00A30A35"/>
    <w:rsid w:val="00A30BC7"/>
    <w:rsid w:val="00A30DE1"/>
    <w:rsid w:val="00A3131E"/>
    <w:rsid w:val="00A32703"/>
    <w:rsid w:val="00A33051"/>
    <w:rsid w:val="00A3331E"/>
    <w:rsid w:val="00A3366C"/>
    <w:rsid w:val="00A351D7"/>
    <w:rsid w:val="00A369D3"/>
    <w:rsid w:val="00A375A0"/>
    <w:rsid w:val="00A37A0C"/>
    <w:rsid w:val="00A40509"/>
    <w:rsid w:val="00A41288"/>
    <w:rsid w:val="00A42254"/>
    <w:rsid w:val="00A42323"/>
    <w:rsid w:val="00A42F79"/>
    <w:rsid w:val="00A433EB"/>
    <w:rsid w:val="00A44057"/>
    <w:rsid w:val="00A44D3F"/>
    <w:rsid w:val="00A455DA"/>
    <w:rsid w:val="00A45754"/>
    <w:rsid w:val="00A45C2A"/>
    <w:rsid w:val="00A469B8"/>
    <w:rsid w:val="00A47743"/>
    <w:rsid w:val="00A47C5A"/>
    <w:rsid w:val="00A47DA6"/>
    <w:rsid w:val="00A47DEC"/>
    <w:rsid w:val="00A47E37"/>
    <w:rsid w:val="00A47FF6"/>
    <w:rsid w:val="00A50CC7"/>
    <w:rsid w:val="00A50F18"/>
    <w:rsid w:val="00A51D42"/>
    <w:rsid w:val="00A51E00"/>
    <w:rsid w:val="00A521C1"/>
    <w:rsid w:val="00A52A73"/>
    <w:rsid w:val="00A535D9"/>
    <w:rsid w:val="00A53E12"/>
    <w:rsid w:val="00A54286"/>
    <w:rsid w:val="00A550C2"/>
    <w:rsid w:val="00A556C1"/>
    <w:rsid w:val="00A55C56"/>
    <w:rsid w:val="00A568A2"/>
    <w:rsid w:val="00A56BC4"/>
    <w:rsid w:val="00A577AC"/>
    <w:rsid w:val="00A5794B"/>
    <w:rsid w:val="00A6004B"/>
    <w:rsid w:val="00A60416"/>
    <w:rsid w:val="00A607A7"/>
    <w:rsid w:val="00A61164"/>
    <w:rsid w:val="00A611DB"/>
    <w:rsid w:val="00A6164D"/>
    <w:rsid w:val="00A61860"/>
    <w:rsid w:val="00A61B28"/>
    <w:rsid w:val="00A62B72"/>
    <w:rsid w:val="00A63305"/>
    <w:rsid w:val="00A645EB"/>
    <w:rsid w:val="00A65801"/>
    <w:rsid w:val="00A66A28"/>
    <w:rsid w:val="00A66D57"/>
    <w:rsid w:val="00A66D5B"/>
    <w:rsid w:val="00A6708A"/>
    <w:rsid w:val="00A679F7"/>
    <w:rsid w:val="00A705D5"/>
    <w:rsid w:val="00A70FAF"/>
    <w:rsid w:val="00A71DE8"/>
    <w:rsid w:val="00A72189"/>
    <w:rsid w:val="00A7247D"/>
    <w:rsid w:val="00A7355C"/>
    <w:rsid w:val="00A736EF"/>
    <w:rsid w:val="00A7488C"/>
    <w:rsid w:val="00A75360"/>
    <w:rsid w:val="00A76724"/>
    <w:rsid w:val="00A77701"/>
    <w:rsid w:val="00A7797A"/>
    <w:rsid w:val="00A77A8D"/>
    <w:rsid w:val="00A800AA"/>
    <w:rsid w:val="00A80AF1"/>
    <w:rsid w:val="00A81061"/>
    <w:rsid w:val="00A816C4"/>
    <w:rsid w:val="00A81D8D"/>
    <w:rsid w:val="00A81EC1"/>
    <w:rsid w:val="00A82262"/>
    <w:rsid w:val="00A8228C"/>
    <w:rsid w:val="00A82E9D"/>
    <w:rsid w:val="00A83451"/>
    <w:rsid w:val="00A84D53"/>
    <w:rsid w:val="00A85BAE"/>
    <w:rsid w:val="00A85BF1"/>
    <w:rsid w:val="00A85C57"/>
    <w:rsid w:val="00A85EF3"/>
    <w:rsid w:val="00A8697B"/>
    <w:rsid w:val="00A86BF9"/>
    <w:rsid w:val="00A87357"/>
    <w:rsid w:val="00A87948"/>
    <w:rsid w:val="00A90374"/>
    <w:rsid w:val="00A90A74"/>
    <w:rsid w:val="00A91210"/>
    <w:rsid w:val="00A912BD"/>
    <w:rsid w:val="00A9199A"/>
    <w:rsid w:val="00A91D19"/>
    <w:rsid w:val="00A938B2"/>
    <w:rsid w:val="00A93922"/>
    <w:rsid w:val="00A93AF0"/>
    <w:rsid w:val="00A93C34"/>
    <w:rsid w:val="00A93D8D"/>
    <w:rsid w:val="00A93D8E"/>
    <w:rsid w:val="00A945D5"/>
    <w:rsid w:val="00A953D1"/>
    <w:rsid w:val="00A9592D"/>
    <w:rsid w:val="00A95F75"/>
    <w:rsid w:val="00A964EB"/>
    <w:rsid w:val="00A973CA"/>
    <w:rsid w:val="00A97594"/>
    <w:rsid w:val="00A97BAD"/>
    <w:rsid w:val="00A97F98"/>
    <w:rsid w:val="00AA01DD"/>
    <w:rsid w:val="00AA08BE"/>
    <w:rsid w:val="00AA109D"/>
    <w:rsid w:val="00AA11B5"/>
    <w:rsid w:val="00AA1A73"/>
    <w:rsid w:val="00AA2BDD"/>
    <w:rsid w:val="00AA2F8D"/>
    <w:rsid w:val="00AA331E"/>
    <w:rsid w:val="00AA3774"/>
    <w:rsid w:val="00AA3D05"/>
    <w:rsid w:val="00AA476B"/>
    <w:rsid w:val="00AA5DBB"/>
    <w:rsid w:val="00AA64E4"/>
    <w:rsid w:val="00AA76ED"/>
    <w:rsid w:val="00AA7DDF"/>
    <w:rsid w:val="00AB0CBE"/>
    <w:rsid w:val="00AB0DEB"/>
    <w:rsid w:val="00AB11E5"/>
    <w:rsid w:val="00AB2014"/>
    <w:rsid w:val="00AB2346"/>
    <w:rsid w:val="00AB2E02"/>
    <w:rsid w:val="00AB30A9"/>
    <w:rsid w:val="00AB322E"/>
    <w:rsid w:val="00AB4215"/>
    <w:rsid w:val="00AB4E04"/>
    <w:rsid w:val="00AB4E23"/>
    <w:rsid w:val="00AB543E"/>
    <w:rsid w:val="00AB567F"/>
    <w:rsid w:val="00AB76B9"/>
    <w:rsid w:val="00AB7804"/>
    <w:rsid w:val="00AB78B3"/>
    <w:rsid w:val="00AB7977"/>
    <w:rsid w:val="00AC021F"/>
    <w:rsid w:val="00AC0A4F"/>
    <w:rsid w:val="00AC0A8A"/>
    <w:rsid w:val="00AC1284"/>
    <w:rsid w:val="00AC1573"/>
    <w:rsid w:val="00AC288A"/>
    <w:rsid w:val="00AC2E5E"/>
    <w:rsid w:val="00AC3825"/>
    <w:rsid w:val="00AC3E35"/>
    <w:rsid w:val="00AC4296"/>
    <w:rsid w:val="00AC448D"/>
    <w:rsid w:val="00AC45B0"/>
    <w:rsid w:val="00AC5333"/>
    <w:rsid w:val="00AC672E"/>
    <w:rsid w:val="00AC72F2"/>
    <w:rsid w:val="00AC73F7"/>
    <w:rsid w:val="00AC7EA2"/>
    <w:rsid w:val="00AC7FC1"/>
    <w:rsid w:val="00AD01E3"/>
    <w:rsid w:val="00AD0C5B"/>
    <w:rsid w:val="00AD1074"/>
    <w:rsid w:val="00AD16C8"/>
    <w:rsid w:val="00AD1822"/>
    <w:rsid w:val="00AD19D4"/>
    <w:rsid w:val="00AD2241"/>
    <w:rsid w:val="00AD270F"/>
    <w:rsid w:val="00AD2A82"/>
    <w:rsid w:val="00AD2E68"/>
    <w:rsid w:val="00AD2E80"/>
    <w:rsid w:val="00AD3BF1"/>
    <w:rsid w:val="00AD3E25"/>
    <w:rsid w:val="00AD3F51"/>
    <w:rsid w:val="00AD42D4"/>
    <w:rsid w:val="00AD49B4"/>
    <w:rsid w:val="00AD5A80"/>
    <w:rsid w:val="00AD60D6"/>
    <w:rsid w:val="00AD6546"/>
    <w:rsid w:val="00AD723E"/>
    <w:rsid w:val="00AE06CE"/>
    <w:rsid w:val="00AE094F"/>
    <w:rsid w:val="00AE0C91"/>
    <w:rsid w:val="00AE0CD5"/>
    <w:rsid w:val="00AE1D2D"/>
    <w:rsid w:val="00AE22D8"/>
    <w:rsid w:val="00AE3F74"/>
    <w:rsid w:val="00AE42C6"/>
    <w:rsid w:val="00AE43ED"/>
    <w:rsid w:val="00AE4542"/>
    <w:rsid w:val="00AE4E32"/>
    <w:rsid w:val="00AE5336"/>
    <w:rsid w:val="00AE566C"/>
    <w:rsid w:val="00AE60DB"/>
    <w:rsid w:val="00AE65A5"/>
    <w:rsid w:val="00AE7333"/>
    <w:rsid w:val="00AE7BC4"/>
    <w:rsid w:val="00AF0619"/>
    <w:rsid w:val="00AF0CC6"/>
    <w:rsid w:val="00AF1215"/>
    <w:rsid w:val="00AF16BE"/>
    <w:rsid w:val="00AF1B2A"/>
    <w:rsid w:val="00AF1B95"/>
    <w:rsid w:val="00AF1FF1"/>
    <w:rsid w:val="00AF20F1"/>
    <w:rsid w:val="00AF2120"/>
    <w:rsid w:val="00AF2173"/>
    <w:rsid w:val="00AF3812"/>
    <w:rsid w:val="00AF390A"/>
    <w:rsid w:val="00AF3E43"/>
    <w:rsid w:val="00AF4D34"/>
    <w:rsid w:val="00AF511A"/>
    <w:rsid w:val="00AF5423"/>
    <w:rsid w:val="00AF587F"/>
    <w:rsid w:val="00AF6234"/>
    <w:rsid w:val="00AF6390"/>
    <w:rsid w:val="00AF6BE4"/>
    <w:rsid w:val="00AF78CE"/>
    <w:rsid w:val="00AF7A8C"/>
    <w:rsid w:val="00AF7CFC"/>
    <w:rsid w:val="00B00AD1"/>
    <w:rsid w:val="00B010A7"/>
    <w:rsid w:val="00B01531"/>
    <w:rsid w:val="00B01556"/>
    <w:rsid w:val="00B04817"/>
    <w:rsid w:val="00B04B44"/>
    <w:rsid w:val="00B04D98"/>
    <w:rsid w:val="00B05142"/>
    <w:rsid w:val="00B053BC"/>
    <w:rsid w:val="00B054D2"/>
    <w:rsid w:val="00B05732"/>
    <w:rsid w:val="00B070F2"/>
    <w:rsid w:val="00B0712D"/>
    <w:rsid w:val="00B07625"/>
    <w:rsid w:val="00B0785C"/>
    <w:rsid w:val="00B1031F"/>
    <w:rsid w:val="00B10399"/>
    <w:rsid w:val="00B10BD7"/>
    <w:rsid w:val="00B11B75"/>
    <w:rsid w:val="00B11CA1"/>
    <w:rsid w:val="00B13ED9"/>
    <w:rsid w:val="00B1415C"/>
    <w:rsid w:val="00B14532"/>
    <w:rsid w:val="00B14BBC"/>
    <w:rsid w:val="00B14C6F"/>
    <w:rsid w:val="00B154D7"/>
    <w:rsid w:val="00B15E2F"/>
    <w:rsid w:val="00B2046E"/>
    <w:rsid w:val="00B2076F"/>
    <w:rsid w:val="00B21D67"/>
    <w:rsid w:val="00B2287E"/>
    <w:rsid w:val="00B22B08"/>
    <w:rsid w:val="00B22B93"/>
    <w:rsid w:val="00B22F59"/>
    <w:rsid w:val="00B231C7"/>
    <w:rsid w:val="00B237D2"/>
    <w:rsid w:val="00B24916"/>
    <w:rsid w:val="00B24D99"/>
    <w:rsid w:val="00B25436"/>
    <w:rsid w:val="00B25F60"/>
    <w:rsid w:val="00B25FF6"/>
    <w:rsid w:val="00B26297"/>
    <w:rsid w:val="00B27A57"/>
    <w:rsid w:val="00B31621"/>
    <w:rsid w:val="00B322FE"/>
    <w:rsid w:val="00B324B5"/>
    <w:rsid w:val="00B329B0"/>
    <w:rsid w:val="00B33195"/>
    <w:rsid w:val="00B33DB3"/>
    <w:rsid w:val="00B3407E"/>
    <w:rsid w:val="00B342A6"/>
    <w:rsid w:val="00B34745"/>
    <w:rsid w:val="00B34EC8"/>
    <w:rsid w:val="00B35B06"/>
    <w:rsid w:val="00B360CE"/>
    <w:rsid w:val="00B36C77"/>
    <w:rsid w:val="00B37368"/>
    <w:rsid w:val="00B377DE"/>
    <w:rsid w:val="00B379A5"/>
    <w:rsid w:val="00B400B3"/>
    <w:rsid w:val="00B4053A"/>
    <w:rsid w:val="00B41C44"/>
    <w:rsid w:val="00B42449"/>
    <w:rsid w:val="00B42620"/>
    <w:rsid w:val="00B42D51"/>
    <w:rsid w:val="00B438AB"/>
    <w:rsid w:val="00B43E80"/>
    <w:rsid w:val="00B43F1A"/>
    <w:rsid w:val="00B441AF"/>
    <w:rsid w:val="00B46F2D"/>
    <w:rsid w:val="00B473C9"/>
    <w:rsid w:val="00B47D29"/>
    <w:rsid w:val="00B5031E"/>
    <w:rsid w:val="00B5053C"/>
    <w:rsid w:val="00B5193D"/>
    <w:rsid w:val="00B52506"/>
    <w:rsid w:val="00B52C0E"/>
    <w:rsid w:val="00B52C7B"/>
    <w:rsid w:val="00B533AB"/>
    <w:rsid w:val="00B537FF"/>
    <w:rsid w:val="00B53AE3"/>
    <w:rsid w:val="00B53B98"/>
    <w:rsid w:val="00B53DF8"/>
    <w:rsid w:val="00B545DE"/>
    <w:rsid w:val="00B546DD"/>
    <w:rsid w:val="00B55EC5"/>
    <w:rsid w:val="00B566E3"/>
    <w:rsid w:val="00B567EE"/>
    <w:rsid w:val="00B569A3"/>
    <w:rsid w:val="00B57292"/>
    <w:rsid w:val="00B57744"/>
    <w:rsid w:val="00B57DE5"/>
    <w:rsid w:val="00B60646"/>
    <w:rsid w:val="00B61E30"/>
    <w:rsid w:val="00B6231E"/>
    <w:rsid w:val="00B62DE8"/>
    <w:rsid w:val="00B642E4"/>
    <w:rsid w:val="00B64569"/>
    <w:rsid w:val="00B65199"/>
    <w:rsid w:val="00B658B9"/>
    <w:rsid w:val="00B65BF8"/>
    <w:rsid w:val="00B65C39"/>
    <w:rsid w:val="00B65D02"/>
    <w:rsid w:val="00B669E2"/>
    <w:rsid w:val="00B66A95"/>
    <w:rsid w:val="00B66BAE"/>
    <w:rsid w:val="00B671D5"/>
    <w:rsid w:val="00B67844"/>
    <w:rsid w:val="00B70146"/>
    <w:rsid w:val="00B702B7"/>
    <w:rsid w:val="00B7055D"/>
    <w:rsid w:val="00B70B30"/>
    <w:rsid w:val="00B71967"/>
    <w:rsid w:val="00B71A81"/>
    <w:rsid w:val="00B72284"/>
    <w:rsid w:val="00B72E36"/>
    <w:rsid w:val="00B73738"/>
    <w:rsid w:val="00B738DB"/>
    <w:rsid w:val="00B73C2F"/>
    <w:rsid w:val="00B73FE3"/>
    <w:rsid w:val="00B74BFF"/>
    <w:rsid w:val="00B75DCA"/>
    <w:rsid w:val="00B768DB"/>
    <w:rsid w:val="00B76C6E"/>
    <w:rsid w:val="00B77CF1"/>
    <w:rsid w:val="00B8219A"/>
    <w:rsid w:val="00B8287F"/>
    <w:rsid w:val="00B82D32"/>
    <w:rsid w:val="00B83366"/>
    <w:rsid w:val="00B839DA"/>
    <w:rsid w:val="00B83A48"/>
    <w:rsid w:val="00B845CC"/>
    <w:rsid w:val="00B85CC6"/>
    <w:rsid w:val="00B87A2E"/>
    <w:rsid w:val="00B87DBD"/>
    <w:rsid w:val="00B9050D"/>
    <w:rsid w:val="00B9204E"/>
    <w:rsid w:val="00B92971"/>
    <w:rsid w:val="00B93628"/>
    <w:rsid w:val="00B9367E"/>
    <w:rsid w:val="00B941B8"/>
    <w:rsid w:val="00B947C8"/>
    <w:rsid w:val="00B96136"/>
    <w:rsid w:val="00B96E44"/>
    <w:rsid w:val="00B97A69"/>
    <w:rsid w:val="00B97E46"/>
    <w:rsid w:val="00BA11FD"/>
    <w:rsid w:val="00BA1442"/>
    <w:rsid w:val="00BA1FC8"/>
    <w:rsid w:val="00BA2234"/>
    <w:rsid w:val="00BA23D0"/>
    <w:rsid w:val="00BA2B0B"/>
    <w:rsid w:val="00BA2E60"/>
    <w:rsid w:val="00BA323B"/>
    <w:rsid w:val="00BA4E16"/>
    <w:rsid w:val="00BA4F96"/>
    <w:rsid w:val="00BA5351"/>
    <w:rsid w:val="00BA75DF"/>
    <w:rsid w:val="00BA7643"/>
    <w:rsid w:val="00BA7D77"/>
    <w:rsid w:val="00BB057B"/>
    <w:rsid w:val="00BB07C1"/>
    <w:rsid w:val="00BB203D"/>
    <w:rsid w:val="00BB2E66"/>
    <w:rsid w:val="00BB358E"/>
    <w:rsid w:val="00BB3610"/>
    <w:rsid w:val="00BB3B37"/>
    <w:rsid w:val="00BB3F50"/>
    <w:rsid w:val="00BB48A9"/>
    <w:rsid w:val="00BB5002"/>
    <w:rsid w:val="00BB6CE8"/>
    <w:rsid w:val="00BB6F6B"/>
    <w:rsid w:val="00BB74E6"/>
    <w:rsid w:val="00BC0439"/>
    <w:rsid w:val="00BC0C45"/>
    <w:rsid w:val="00BC1159"/>
    <w:rsid w:val="00BC2081"/>
    <w:rsid w:val="00BC2195"/>
    <w:rsid w:val="00BC2737"/>
    <w:rsid w:val="00BC305A"/>
    <w:rsid w:val="00BC3AED"/>
    <w:rsid w:val="00BC3DBE"/>
    <w:rsid w:val="00BC4E41"/>
    <w:rsid w:val="00BC5226"/>
    <w:rsid w:val="00BC545D"/>
    <w:rsid w:val="00BC57E8"/>
    <w:rsid w:val="00BC5EDB"/>
    <w:rsid w:val="00BC5F78"/>
    <w:rsid w:val="00BC6378"/>
    <w:rsid w:val="00BC63D9"/>
    <w:rsid w:val="00BC6951"/>
    <w:rsid w:val="00BC753B"/>
    <w:rsid w:val="00BD015B"/>
    <w:rsid w:val="00BD03BE"/>
    <w:rsid w:val="00BD08CA"/>
    <w:rsid w:val="00BD0D86"/>
    <w:rsid w:val="00BD0EEC"/>
    <w:rsid w:val="00BD0F5C"/>
    <w:rsid w:val="00BD10B2"/>
    <w:rsid w:val="00BD12AC"/>
    <w:rsid w:val="00BD1505"/>
    <w:rsid w:val="00BD1CBE"/>
    <w:rsid w:val="00BD2418"/>
    <w:rsid w:val="00BD28B9"/>
    <w:rsid w:val="00BD28DE"/>
    <w:rsid w:val="00BD3125"/>
    <w:rsid w:val="00BD3736"/>
    <w:rsid w:val="00BD385D"/>
    <w:rsid w:val="00BD3AD8"/>
    <w:rsid w:val="00BD3EE1"/>
    <w:rsid w:val="00BD472B"/>
    <w:rsid w:val="00BD4930"/>
    <w:rsid w:val="00BD4CB6"/>
    <w:rsid w:val="00BD5276"/>
    <w:rsid w:val="00BD547D"/>
    <w:rsid w:val="00BD5810"/>
    <w:rsid w:val="00BD5B47"/>
    <w:rsid w:val="00BD6170"/>
    <w:rsid w:val="00BD6786"/>
    <w:rsid w:val="00BD6D29"/>
    <w:rsid w:val="00BD780F"/>
    <w:rsid w:val="00BD7EDA"/>
    <w:rsid w:val="00BE0258"/>
    <w:rsid w:val="00BE1CB4"/>
    <w:rsid w:val="00BE2BEB"/>
    <w:rsid w:val="00BE2EB4"/>
    <w:rsid w:val="00BE3574"/>
    <w:rsid w:val="00BE4A33"/>
    <w:rsid w:val="00BE4B92"/>
    <w:rsid w:val="00BE4C38"/>
    <w:rsid w:val="00BE4DF9"/>
    <w:rsid w:val="00BE61D2"/>
    <w:rsid w:val="00BE6249"/>
    <w:rsid w:val="00BE6CC8"/>
    <w:rsid w:val="00BE7B53"/>
    <w:rsid w:val="00BE7E93"/>
    <w:rsid w:val="00BF0CB8"/>
    <w:rsid w:val="00BF0D25"/>
    <w:rsid w:val="00BF0E2A"/>
    <w:rsid w:val="00BF1ABD"/>
    <w:rsid w:val="00BF1C7A"/>
    <w:rsid w:val="00BF1D77"/>
    <w:rsid w:val="00BF29C6"/>
    <w:rsid w:val="00BF3253"/>
    <w:rsid w:val="00BF3ADA"/>
    <w:rsid w:val="00BF40D4"/>
    <w:rsid w:val="00BF4851"/>
    <w:rsid w:val="00BF4D1F"/>
    <w:rsid w:val="00BF57A4"/>
    <w:rsid w:val="00BF607A"/>
    <w:rsid w:val="00BF66FC"/>
    <w:rsid w:val="00BF7879"/>
    <w:rsid w:val="00C002E6"/>
    <w:rsid w:val="00C0047B"/>
    <w:rsid w:val="00C006D0"/>
    <w:rsid w:val="00C006FD"/>
    <w:rsid w:val="00C00C31"/>
    <w:rsid w:val="00C00C82"/>
    <w:rsid w:val="00C015E9"/>
    <w:rsid w:val="00C0188C"/>
    <w:rsid w:val="00C019ED"/>
    <w:rsid w:val="00C01CCE"/>
    <w:rsid w:val="00C02E6C"/>
    <w:rsid w:val="00C038D8"/>
    <w:rsid w:val="00C0392E"/>
    <w:rsid w:val="00C03AF3"/>
    <w:rsid w:val="00C041D1"/>
    <w:rsid w:val="00C0593A"/>
    <w:rsid w:val="00C069E8"/>
    <w:rsid w:val="00C06E99"/>
    <w:rsid w:val="00C071A4"/>
    <w:rsid w:val="00C1017E"/>
    <w:rsid w:val="00C1030E"/>
    <w:rsid w:val="00C117BC"/>
    <w:rsid w:val="00C12A05"/>
    <w:rsid w:val="00C12D1B"/>
    <w:rsid w:val="00C13C30"/>
    <w:rsid w:val="00C14BE6"/>
    <w:rsid w:val="00C151E5"/>
    <w:rsid w:val="00C15596"/>
    <w:rsid w:val="00C1689E"/>
    <w:rsid w:val="00C168AE"/>
    <w:rsid w:val="00C178B4"/>
    <w:rsid w:val="00C20216"/>
    <w:rsid w:val="00C20594"/>
    <w:rsid w:val="00C209E4"/>
    <w:rsid w:val="00C22FEB"/>
    <w:rsid w:val="00C240F1"/>
    <w:rsid w:val="00C2415A"/>
    <w:rsid w:val="00C26286"/>
    <w:rsid w:val="00C266B6"/>
    <w:rsid w:val="00C2679A"/>
    <w:rsid w:val="00C26A40"/>
    <w:rsid w:val="00C271E5"/>
    <w:rsid w:val="00C279EF"/>
    <w:rsid w:val="00C27F21"/>
    <w:rsid w:val="00C302CE"/>
    <w:rsid w:val="00C30D3F"/>
    <w:rsid w:val="00C31534"/>
    <w:rsid w:val="00C31C6B"/>
    <w:rsid w:val="00C320D3"/>
    <w:rsid w:val="00C324E9"/>
    <w:rsid w:val="00C32967"/>
    <w:rsid w:val="00C34553"/>
    <w:rsid w:val="00C349B8"/>
    <w:rsid w:val="00C34AE5"/>
    <w:rsid w:val="00C3503F"/>
    <w:rsid w:val="00C35305"/>
    <w:rsid w:val="00C3609B"/>
    <w:rsid w:val="00C363E3"/>
    <w:rsid w:val="00C36512"/>
    <w:rsid w:val="00C36B4E"/>
    <w:rsid w:val="00C372A2"/>
    <w:rsid w:val="00C37996"/>
    <w:rsid w:val="00C40454"/>
    <w:rsid w:val="00C40A35"/>
    <w:rsid w:val="00C40F44"/>
    <w:rsid w:val="00C416C1"/>
    <w:rsid w:val="00C41A01"/>
    <w:rsid w:val="00C41C6A"/>
    <w:rsid w:val="00C41D28"/>
    <w:rsid w:val="00C4217D"/>
    <w:rsid w:val="00C426C2"/>
    <w:rsid w:val="00C42772"/>
    <w:rsid w:val="00C42A85"/>
    <w:rsid w:val="00C42FAE"/>
    <w:rsid w:val="00C4328A"/>
    <w:rsid w:val="00C4354F"/>
    <w:rsid w:val="00C435E5"/>
    <w:rsid w:val="00C43609"/>
    <w:rsid w:val="00C43F51"/>
    <w:rsid w:val="00C43F90"/>
    <w:rsid w:val="00C441B9"/>
    <w:rsid w:val="00C44317"/>
    <w:rsid w:val="00C44791"/>
    <w:rsid w:val="00C44A43"/>
    <w:rsid w:val="00C46C6A"/>
    <w:rsid w:val="00C46E46"/>
    <w:rsid w:val="00C4715C"/>
    <w:rsid w:val="00C47554"/>
    <w:rsid w:val="00C47A1B"/>
    <w:rsid w:val="00C501EF"/>
    <w:rsid w:val="00C505FC"/>
    <w:rsid w:val="00C5076B"/>
    <w:rsid w:val="00C5083F"/>
    <w:rsid w:val="00C508BF"/>
    <w:rsid w:val="00C51040"/>
    <w:rsid w:val="00C51589"/>
    <w:rsid w:val="00C52EB2"/>
    <w:rsid w:val="00C53A06"/>
    <w:rsid w:val="00C53E11"/>
    <w:rsid w:val="00C53E19"/>
    <w:rsid w:val="00C547A5"/>
    <w:rsid w:val="00C5521D"/>
    <w:rsid w:val="00C553D5"/>
    <w:rsid w:val="00C56011"/>
    <w:rsid w:val="00C56DFB"/>
    <w:rsid w:val="00C57AFB"/>
    <w:rsid w:val="00C57EFC"/>
    <w:rsid w:val="00C60A78"/>
    <w:rsid w:val="00C61B37"/>
    <w:rsid w:val="00C624AF"/>
    <w:rsid w:val="00C6382F"/>
    <w:rsid w:val="00C63D89"/>
    <w:rsid w:val="00C64016"/>
    <w:rsid w:val="00C64556"/>
    <w:rsid w:val="00C65093"/>
    <w:rsid w:val="00C653A5"/>
    <w:rsid w:val="00C65CA4"/>
    <w:rsid w:val="00C6603E"/>
    <w:rsid w:val="00C67ED0"/>
    <w:rsid w:val="00C70C53"/>
    <w:rsid w:val="00C711C1"/>
    <w:rsid w:val="00C71C58"/>
    <w:rsid w:val="00C72242"/>
    <w:rsid w:val="00C72BC7"/>
    <w:rsid w:val="00C72CAE"/>
    <w:rsid w:val="00C731C5"/>
    <w:rsid w:val="00C737A5"/>
    <w:rsid w:val="00C73B17"/>
    <w:rsid w:val="00C7418E"/>
    <w:rsid w:val="00C7460B"/>
    <w:rsid w:val="00C747FD"/>
    <w:rsid w:val="00C7571E"/>
    <w:rsid w:val="00C75762"/>
    <w:rsid w:val="00C75A17"/>
    <w:rsid w:val="00C75F47"/>
    <w:rsid w:val="00C77379"/>
    <w:rsid w:val="00C779BC"/>
    <w:rsid w:val="00C77DAB"/>
    <w:rsid w:val="00C80C94"/>
    <w:rsid w:val="00C81638"/>
    <w:rsid w:val="00C81D81"/>
    <w:rsid w:val="00C82E37"/>
    <w:rsid w:val="00C8316E"/>
    <w:rsid w:val="00C83ACD"/>
    <w:rsid w:val="00C84255"/>
    <w:rsid w:val="00C845B0"/>
    <w:rsid w:val="00C845DB"/>
    <w:rsid w:val="00C84A09"/>
    <w:rsid w:val="00C851BC"/>
    <w:rsid w:val="00C86680"/>
    <w:rsid w:val="00C86755"/>
    <w:rsid w:val="00C86CB5"/>
    <w:rsid w:val="00C86CCC"/>
    <w:rsid w:val="00C86EE4"/>
    <w:rsid w:val="00C8782B"/>
    <w:rsid w:val="00C9151E"/>
    <w:rsid w:val="00C91717"/>
    <w:rsid w:val="00C91D12"/>
    <w:rsid w:val="00C92464"/>
    <w:rsid w:val="00C929DA"/>
    <w:rsid w:val="00C93D0F"/>
    <w:rsid w:val="00C93E9F"/>
    <w:rsid w:val="00C94910"/>
    <w:rsid w:val="00C95572"/>
    <w:rsid w:val="00C9581F"/>
    <w:rsid w:val="00C966EE"/>
    <w:rsid w:val="00C96C6A"/>
    <w:rsid w:val="00C9773D"/>
    <w:rsid w:val="00C97870"/>
    <w:rsid w:val="00CA0791"/>
    <w:rsid w:val="00CA0CE6"/>
    <w:rsid w:val="00CA19AD"/>
    <w:rsid w:val="00CA24FC"/>
    <w:rsid w:val="00CA2659"/>
    <w:rsid w:val="00CA2C19"/>
    <w:rsid w:val="00CA36A0"/>
    <w:rsid w:val="00CA3C49"/>
    <w:rsid w:val="00CA420D"/>
    <w:rsid w:val="00CA4CB0"/>
    <w:rsid w:val="00CA4E04"/>
    <w:rsid w:val="00CA4E18"/>
    <w:rsid w:val="00CA6170"/>
    <w:rsid w:val="00CA64C5"/>
    <w:rsid w:val="00CA6E5D"/>
    <w:rsid w:val="00CA72BD"/>
    <w:rsid w:val="00CA74F4"/>
    <w:rsid w:val="00CA7C6A"/>
    <w:rsid w:val="00CB06EA"/>
    <w:rsid w:val="00CB07B6"/>
    <w:rsid w:val="00CB0C72"/>
    <w:rsid w:val="00CB12F8"/>
    <w:rsid w:val="00CB13E5"/>
    <w:rsid w:val="00CB1A87"/>
    <w:rsid w:val="00CB1BCC"/>
    <w:rsid w:val="00CB27CD"/>
    <w:rsid w:val="00CB28DF"/>
    <w:rsid w:val="00CB29FB"/>
    <w:rsid w:val="00CB312E"/>
    <w:rsid w:val="00CB319B"/>
    <w:rsid w:val="00CB38B9"/>
    <w:rsid w:val="00CB4687"/>
    <w:rsid w:val="00CB4694"/>
    <w:rsid w:val="00CB5BBF"/>
    <w:rsid w:val="00CB64C6"/>
    <w:rsid w:val="00CB6782"/>
    <w:rsid w:val="00CB67E2"/>
    <w:rsid w:val="00CB6AFD"/>
    <w:rsid w:val="00CB7D27"/>
    <w:rsid w:val="00CC137D"/>
    <w:rsid w:val="00CC13D3"/>
    <w:rsid w:val="00CC230D"/>
    <w:rsid w:val="00CC240D"/>
    <w:rsid w:val="00CC2816"/>
    <w:rsid w:val="00CC2A81"/>
    <w:rsid w:val="00CC2CA9"/>
    <w:rsid w:val="00CC372A"/>
    <w:rsid w:val="00CC39D7"/>
    <w:rsid w:val="00CC3A7E"/>
    <w:rsid w:val="00CC4685"/>
    <w:rsid w:val="00CC4806"/>
    <w:rsid w:val="00CC4EB1"/>
    <w:rsid w:val="00CC553D"/>
    <w:rsid w:val="00CC658D"/>
    <w:rsid w:val="00CC65FC"/>
    <w:rsid w:val="00CC66A4"/>
    <w:rsid w:val="00CC68B1"/>
    <w:rsid w:val="00CC7492"/>
    <w:rsid w:val="00CC783D"/>
    <w:rsid w:val="00CD09B2"/>
    <w:rsid w:val="00CD1092"/>
    <w:rsid w:val="00CD16E8"/>
    <w:rsid w:val="00CD173D"/>
    <w:rsid w:val="00CD2486"/>
    <w:rsid w:val="00CD37F2"/>
    <w:rsid w:val="00CD3AEF"/>
    <w:rsid w:val="00CD463A"/>
    <w:rsid w:val="00CD48F8"/>
    <w:rsid w:val="00CD5BC5"/>
    <w:rsid w:val="00CD675A"/>
    <w:rsid w:val="00CD7CB2"/>
    <w:rsid w:val="00CE0080"/>
    <w:rsid w:val="00CE09BE"/>
    <w:rsid w:val="00CE275E"/>
    <w:rsid w:val="00CE303C"/>
    <w:rsid w:val="00CE35AA"/>
    <w:rsid w:val="00CE3C01"/>
    <w:rsid w:val="00CE3E4C"/>
    <w:rsid w:val="00CE40B0"/>
    <w:rsid w:val="00CE59AF"/>
    <w:rsid w:val="00CE5A6E"/>
    <w:rsid w:val="00CE5B74"/>
    <w:rsid w:val="00CE5E62"/>
    <w:rsid w:val="00CE6E6D"/>
    <w:rsid w:val="00CE7B67"/>
    <w:rsid w:val="00CF0C25"/>
    <w:rsid w:val="00CF123E"/>
    <w:rsid w:val="00CF1727"/>
    <w:rsid w:val="00CF2125"/>
    <w:rsid w:val="00CF3B13"/>
    <w:rsid w:val="00CF5463"/>
    <w:rsid w:val="00CF5767"/>
    <w:rsid w:val="00CF64AC"/>
    <w:rsid w:val="00CF7655"/>
    <w:rsid w:val="00CF7BF6"/>
    <w:rsid w:val="00D00A08"/>
    <w:rsid w:val="00D0136D"/>
    <w:rsid w:val="00D01999"/>
    <w:rsid w:val="00D01D18"/>
    <w:rsid w:val="00D01E89"/>
    <w:rsid w:val="00D02151"/>
    <w:rsid w:val="00D02C72"/>
    <w:rsid w:val="00D02CFD"/>
    <w:rsid w:val="00D038FB"/>
    <w:rsid w:val="00D03DE7"/>
    <w:rsid w:val="00D03EA9"/>
    <w:rsid w:val="00D04A42"/>
    <w:rsid w:val="00D05303"/>
    <w:rsid w:val="00D06585"/>
    <w:rsid w:val="00D07AD6"/>
    <w:rsid w:val="00D10BCB"/>
    <w:rsid w:val="00D10C13"/>
    <w:rsid w:val="00D10EFA"/>
    <w:rsid w:val="00D1111B"/>
    <w:rsid w:val="00D11171"/>
    <w:rsid w:val="00D11637"/>
    <w:rsid w:val="00D1210A"/>
    <w:rsid w:val="00D13062"/>
    <w:rsid w:val="00D135A2"/>
    <w:rsid w:val="00D139BB"/>
    <w:rsid w:val="00D144B7"/>
    <w:rsid w:val="00D15784"/>
    <w:rsid w:val="00D169C5"/>
    <w:rsid w:val="00D17ACF"/>
    <w:rsid w:val="00D17FE1"/>
    <w:rsid w:val="00D201B9"/>
    <w:rsid w:val="00D203EE"/>
    <w:rsid w:val="00D20A8D"/>
    <w:rsid w:val="00D21462"/>
    <w:rsid w:val="00D215B3"/>
    <w:rsid w:val="00D2165D"/>
    <w:rsid w:val="00D22455"/>
    <w:rsid w:val="00D225C9"/>
    <w:rsid w:val="00D22EBD"/>
    <w:rsid w:val="00D230B8"/>
    <w:rsid w:val="00D2385A"/>
    <w:rsid w:val="00D241C3"/>
    <w:rsid w:val="00D24B7D"/>
    <w:rsid w:val="00D24DDD"/>
    <w:rsid w:val="00D2516C"/>
    <w:rsid w:val="00D258FE"/>
    <w:rsid w:val="00D2595D"/>
    <w:rsid w:val="00D2631D"/>
    <w:rsid w:val="00D2650E"/>
    <w:rsid w:val="00D26849"/>
    <w:rsid w:val="00D26F23"/>
    <w:rsid w:val="00D2726C"/>
    <w:rsid w:val="00D30203"/>
    <w:rsid w:val="00D30DC8"/>
    <w:rsid w:val="00D31206"/>
    <w:rsid w:val="00D320CC"/>
    <w:rsid w:val="00D32647"/>
    <w:rsid w:val="00D3393C"/>
    <w:rsid w:val="00D33A25"/>
    <w:rsid w:val="00D344D0"/>
    <w:rsid w:val="00D34A6B"/>
    <w:rsid w:val="00D34AFA"/>
    <w:rsid w:val="00D34E96"/>
    <w:rsid w:val="00D35468"/>
    <w:rsid w:val="00D354EA"/>
    <w:rsid w:val="00D35582"/>
    <w:rsid w:val="00D358C7"/>
    <w:rsid w:val="00D35FAB"/>
    <w:rsid w:val="00D36990"/>
    <w:rsid w:val="00D36F60"/>
    <w:rsid w:val="00D36FD8"/>
    <w:rsid w:val="00D37687"/>
    <w:rsid w:val="00D37DC2"/>
    <w:rsid w:val="00D401F4"/>
    <w:rsid w:val="00D40AE8"/>
    <w:rsid w:val="00D40BB6"/>
    <w:rsid w:val="00D41A6E"/>
    <w:rsid w:val="00D41C7B"/>
    <w:rsid w:val="00D422A1"/>
    <w:rsid w:val="00D426B6"/>
    <w:rsid w:val="00D42A89"/>
    <w:rsid w:val="00D42D7E"/>
    <w:rsid w:val="00D4305D"/>
    <w:rsid w:val="00D4344C"/>
    <w:rsid w:val="00D43600"/>
    <w:rsid w:val="00D43AE0"/>
    <w:rsid w:val="00D46A5A"/>
    <w:rsid w:val="00D46D8D"/>
    <w:rsid w:val="00D50622"/>
    <w:rsid w:val="00D509BD"/>
    <w:rsid w:val="00D50D8D"/>
    <w:rsid w:val="00D5216B"/>
    <w:rsid w:val="00D522F6"/>
    <w:rsid w:val="00D5233A"/>
    <w:rsid w:val="00D52814"/>
    <w:rsid w:val="00D53D70"/>
    <w:rsid w:val="00D53E2D"/>
    <w:rsid w:val="00D540D5"/>
    <w:rsid w:val="00D545CD"/>
    <w:rsid w:val="00D5557A"/>
    <w:rsid w:val="00D558D3"/>
    <w:rsid w:val="00D55EB2"/>
    <w:rsid w:val="00D56B1D"/>
    <w:rsid w:val="00D56E81"/>
    <w:rsid w:val="00D56F67"/>
    <w:rsid w:val="00D573C1"/>
    <w:rsid w:val="00D57D47"/>
    <w:rsid w:val="00D60108"/>
    <w:rsid w:val="00D61185"/>
    <w:rsid w:val="00D61930"/>
    <w:rsid w:val="00D6204A"/>
    <w:rsid w:val="00D62425"/>
    <w:rsid w:val="00D636F2"/>
    <w:rsid w:val="00D63AD3"/>
    <w:rsid w:val="00D641C6"/>
    <w:rsid w:val="00D645DA"/>
    <w:rsid w:val="00D65543"/>
    <w:rsid w:val="00D65DEA"/>
    <w:rsid w:val="00D669D8"/>
    <w:rsid w:val="00D67215"/>
    <w:rsid w:val="00D6734E"/>
    <w:rsid w:val="00D70360"/>
    <w:rsid w:val="00D70475"/>
    <w:rsid w:val="00D704CE"/>
    <w:rsid w:val="00D712CE"/>
    <w:rsid w:val="00D71CBE"/>
    <w:rsid w:val="00D73FDE"/>
    <w:rsid w:val="00D742BC"/>
    <w:rsid w:val="00D74A9E"/>
    <w:rsid w:val="00D74E31"/>
    <w:rsid w:val="00D7526B"/>
    <w:rsid w:val="00D75E00"/>
    <w:rsid w:val="00D7697E"/>
    <w:rsid w:val="00D76A67"/>
    <w:rsid w:val="00D76F3D"/>
    <w:rsid w:val="00D7723C"/>
    <w:rsid w:val="00D7729B"/>
    <w:rsid w:val="00D80398"/>
    <w:rsid w:val="00D81535"/>
    <w:rsid w:val="00D82C8A"/>
    <w:rsid w:val="00D82E03"/>
    <w:rsid w:val="00D83D99"/>
    <w:rsid w:val="00D83FF5"/>
    <w:rsid w:val="00D84477"/>
    <w:rsid w:val="00D844C0"/>
    <w:rsid w:val="00D849EC"/>
    <w:rsid w:val="00D8525E"/>
    <w:rsid w:val="00D853E5"/>
    <w:rsid w:val="00D85A55"/>
    <w:rsid w:val="00D85B64"/>
    <w:rsid w:val="00D85C32"/>
    <w:rsid w:val="00D86445"/>
    <w:rsid w:val="00D86E15"/>
    <w:rsid w:val="00D86F1C"/>
    <w:rsid w:val="00D8724A"/>
    <w:rsid w:val="00D87724"/>
    <w:rsid w:val="00D87FDC"/>
    <w:rsid w:val="00D903CD"/>
    <w:rsid w:val="00D9151E"/>
    <w:rsid w:val="00D9171E"/>
    <w:rsid w:val="00D91BA3"/>
    <w:rsid w:val="00D9272E"/>
    <w:rsid w:val="00D928C3"/>
    <w:rsid w:val="00D9293C"/>
    <w:rsid w:val="00D92AAB"/>
    <w:rsid w:val="00D9490B"/>
    <w:rsid w:val="00D95A92"/>
    <w:rsid w:val="00D95ABC"/>
    <w:rsid w:val="00D95BE9"/>
    <w:rsid w:val="00D95D00"/>
    <w:rsid w:val="00D96B93"/>
    <w:rsid w:val="00D97646"/>
    <w:rsid w:val="00DA0789"/>
    <w:rsid w:val="00DA09F8"/>
    <w:rsid w:val="00DA1A42"/>
    <w:rsid w:val="00DA1B38"/>
    <w:rsid w:val="00DA1E57"/>
    <w:rsid w:val="00DA26A2"/>
    <w:rsid w:val="00DA302C"/>
    <w:rsid w:val="00DA3486"/>
    <w:rsid w:val="00DA35EE"/>
    <w:rsid w:val="00DA38BC"/>
    <w:rsid w:val="00DA3958"/>
    <w:rsid w:val="00DA4411"/>
    <w:rsid w:val="00DA4B79"/>
    <w:rsid w:val="00DA52B9"/>
    <w:rsid w:val="00DA5B1D"/>
    <w:rsid w:val="00DA6057"/>
    <w:rsid w:val="00DA70B4"/>
    <w:rsid w:val="00DA71DF"/>
    <w:rsid w:val="00DA731F"/>
    <w:rsid w:val="00DA7705"/>
    <w:rsid w:val="00DA7FF5"/>
    <w:rsid w:val="00DB060B"/>
    <w:rsid w:val="00DB0978"/>
    <w:rsid w:val="00DB1552"/>
    <w:rsid w:val="00DB15DD"/>
    <w:rsid w:val="00DB1F61"/>
    <w:rsid w:val="00DB23DB"/>
    <w:rsid w:val="00DB29D6"/>
    <w:rsid w:val="00DB3378"/>
    <w:rsid w:val="00DB3E16"/>
    <w:rsid w:val="00DB3F6A"/>
    <w:rsid w:val="00DB4AC7"/>
    <w:rsid w:val="00DB4B0A"/>
    <w:rsid w:val="00DB4F8B"/>
    <w:rsid w:val="00DB58B5"/>
    <w:rsid w:val="00DB5B79"/>
    <w:rsid w:val="00DB5C68"/>
    <w:rsid w:val="00DB5D73"/>
    <w:rsid w:val="00DB5E91"/>
    <w:rsid w:val="00DB62C2"/>
    <w:rsid w:val="00DC00B2"/>
    <w:rsid w:val="00DC0575"/>
    <w:rsid w:val="00DC0BB2"/>
    <w:rsid w:val="00DC3B74"/>
    <w:rsid w:val="00DC3E70"/>
    <w:rsid w:val="00DC3FF3"/>
    <w:rsid w:val="00DC49F3"/>
    <w:rsid w:val="00DC5222"/>
    <w:rsid w:val="00DC5848"/>
    <w:rsid w:val="00DC5F65"/>
    <w:rsid w:val="00DC6FBF"/>
    <w:rsid w:val="00DC7CD4"/>
    <w:rsid w:val="00DD047F"/>
    <w:rsid w:val="00DD13EC"/>
    <w:rsid w:val="00DD171A"/>
    <w:rsid w:val="00DD1804"/>
    <w:rsid w:val="00DD29A0"/>
    <w:rsid w:val="00DD2B1C"/>
    <w:rsid w:val="00DD2F48"/>
    <w:rsid w:val="00DD34FD"/>
    <w:rsid w:val="00DD3609"/>
    <w:rsid w:val="00DD3B22"/>
    <w:rsid w:val="00DD40CF"/>
    <w:rsid w:val="00DD4B7E"/>
    <w:rsid w:val="00DD58D6"/>
    <w:rsid w:val="00DD5EA4"/>
    <w:rsid w:val="00DD6668"/>
    <w:rsid w:val="00DD70A8"/>
    <w:rsid w:val="00DD76C2"/>
    <w:rsid w:val="00DE0E50"/>
    <w:rsid w:val="00DE230F"/>
    <w:rsid w:val="00DE2569"/>
    <w:rsid w:val="00DE262A"/>
    <w:rsid w:val="00DE3EF0"/>
    <w:rsid w:val="00DE449B"/>
    <w:rsid w:val="00DE4522"/>
    <w:rsid w:val="00DE5556"/>
    <w:rsid w:val="00DE6334"/>
    <w:rsid w:val="00DE7009"/>
    <w:rsid w:val="00DE77BD"/>
    <w:rsid w:val="00DF0734"/>
    <w:rsid w:val="00DF134D"/>
    <w:rsid w:val="00DF1877"/>
    <w:rsid w:val="00DF1DA2"/>
    <w:rsid w:val="00DF27E8"/>
    <w:rsid w:val="00DF2911"/>
    <w:rsid w:val="00DF381F"/>
    <w:rsid w:val="00DF4290"/>
    <w:rsid w:val="00DF4665"/>
    <w:rsid w:val="00DF4F43"/>
    <w:rsid w:val="00DF5B99"/>
    <w:rsid w:val="00DF5C42"/>
    <w:rsid w:val="00DF622A"/>
    <w:rsid w:val="00DF6869"/>
    <w:rsid w:val="00DF71A3"/>
    <w:rsid w:val="00E0030F"/>
    <w:rsid w:val="00E007B4"/>
    <w:rsid w:val="00E008A2"/>
    <w:rsid w:val="00E00B1F"/>
    <w:rsid w:val="00E0118C"/>
    <w:rsid w:val="00E01454"/>
    <w:rsid w:val="00E022E0"/>
    <w:rsid w:val="00E02324"/>
    <w:rsid w:val="00E03AF8"/>
    <w:rsid w:val="00E03F66"/>
    <w:rsid w:val="00E03F98"/>
    <w:rsid w:val="00E0483B"/>
    <w:rsid w:val="00E04F74"/>
    <w:rsid w:val="00E05A20"/>
    <w:rsid w:val="00E05C5C"/>
    <w:rsid w:val="00E05E6A"/>
    <w:rsid w:val="00E063F8"/>
    <w:rsid w:val="00E0693E"/>
    <w:rsid w:val="00E0694F"/>
    <w:rsid w:val="00E074B7"/>
    <w:rsid w:val="00E0784F"/>
    <w:rsid w:val="00E1056F"/>
    <w:rsid w:val="00E10A2F"/>
    <w:rsid w:val="00E10DAD"/>
    <w:rsid w:val="00E1117C"/>
    <w:rsid w:val="00E12108"/>
    <w:rsid w:val="00E12E00"/>
    <w:rsid w:val="00E135C3"/>
    <w:rsid w:val="00E13C63"/>
    <w:rsid w:val="00E14555"/>
    <w:rsid w:val="00E149A8"/>
    <w:rsid w:val="00E15FAA"/>
    <w:rsid w:val="00E1639C"/>
    <w:rsid w:val="00E166EB"/>
    <w:rsid w:val="00E2157B"/>
    <w:rsid w:val="00E218B2"/>
    <w:rsid w:val="00E21C9E"/>
    <w:rsid w:val="00E21CBD"/>
    <w:rsid w:val="00E21EC1"/>
    <w:rsid w:val="00E22E27"/>
    <w:rsid w:val="00E23E02"/>
    <w:rsid w:val="00E24D4F"/>
    <w:rsid w:val="00E2562C"/>
    <w:rsid w:val="00E256D9"/>
    <w:rsid w:val="00E25B5E"/>
    <w:rsid w:val="00E26DB0"/>
    <w:rsid w:val="00E27997"/>
    <w:rsid w:val="00E31532"/>
    <w:rsid w:val="00E31A0A"/>
    <w:rsid w:val="00E31BB2"/>
    <w:rsid w:val="00E31F48"/>
    <w:rsid w:val="00E321E8"/>
    <w:rsid w:val="00E32911"/>
    <w:rsid w:val="00E32AE9"/>
    <w:rsid w:val="00E336DF"/>
    <w:rsid w:val="00E33B4D"/>
    <w:rsid w:val="00E341D7"/>
    <w:rsid w:val="00E34450"/>
    <w:rsid w:val="00E34487"/>
    <w:rsid w:val="00E346FC"/>
    <w:rsid w:val="00E3536D"/>
    <w:rsid w:val="00E360E5"/>
    <w:rsid w:val="00E36329"/>
    <w:rsid w:val="00E367EC"/>
    <w:rsid w:val="00E37578"/>
    <w:rsid w:val="00E375A2"/>
    <w:rsid w:val="00E379C2"/>
    <w:rsid w:val="00E407E7"/>
    <w:rsid w:val="00E40BB8"/>
    <w:rsid w:val="00E4135E"/>
    <w:rsid w:val="00E416DA"/>
    <w:rsid w:val="00E41D14"/>
    <w:rsid w:val="00E427CC"/>
    <w:rsid w:val="00E431C8"/>
    <w:rsid w:val="00E44416"/>
    <w:rsid w:val="00E44CB9"/>
    <w:rsid w:val="00E44EFB"/>
    <w:rsid w:val="00E450DB"/>
    <w:rsid w:val="00E45C02"/>
    <w:rsid w:val="00E467D8"/>
    <w:rsid w:val="00E4732C"/>
    <w:rsid w:val="00E47716"/>
    <w:rsid w:val="00E477CB"/>
    <w:rsid w:val="00E50404"/>
    <w:rsid w:val="00E5143B"/>
    <w:rsid w:val="00E514F7"/>
    <w:rsid w:val="00E52632"/>
    <w:rsid w:val="00E52B5D"/>
    <w:rsid w:val="00E52D52"/>
    <w:rsid w:val="00E532F0"/>
    <w:rsid w:val="00E53BF8"/>
    <w:rsid w:val="00E549BB"/>
    <w:rsid w:val="00E54AD5"/>
    <w:rsid w:val="00E55521"/>
    <w:rsid w:val="00E5560C"/>
    <w:rsid w:val="00E56109"/>
    <w:rsid w:val="00E561D3"/>
    <w:rsid w:val="00E56D6B"/>
    <w:rsid w:val="00E57BD8"/>
    <w:rsid w:val="00E601EA"/>
    <w:rsid w:val="00E604C0"/>
    <w:rsid w:val="00E61DAE"/>
    <w:rsid w:val="00E63368"/>
    <w:rsid w:val="00E63456"/>
    <w:rsid w:val="00E63499"/>
    <w:rsid w:val="00E63E76"/>
    <w:rsid w:val="00E64150"/>
    <w:rsid w:val="00E64407"/>
    <w:rsid w:val="00E644CD"/>
    <w:rsid w:val="00E64EE9"/>
    <w:rsid w:val="00E65485"/>
    <w:rsid w:val="00E658A8"/>
    <w:rsid w:val="00E65CB9"/>
    <w:rsid w:val="00E661BF"/>
    <w:rsid w:val="00E66258"/>
    <w:rsid w:val="00E671D5"/>
    <w:rsid w:val="00E67772"/>
    <w:rsid w:val="00E67A0A"/>
    <w:rsid w:val="00E700D3"/>
    <w:rsid w:val="00E7040C"/>
    <w:rsid w:val="00E70690"/>
    <w:rsid w:val="00E707DC"/>
    <w:rsid w:val="00E70AC9"/>
    <w:rsid w:val="00E717E4"/>
    <w:rsid w:val="00E720B2"/>
    <w:rsid w:val="00E72114"/>
    <w:rsid w:val="00E72364"/>
    <w:rsid w:val="00E72E6B"/>
    <w:rsid w:val="00E73170"/>
    <w:rsid w:val="00E734FB"/>
    <w:rsid w:val="00E734FD"/>
    <w:rsid w:val="00E73F3B"/>
    <w:rsid w:val="00E74B5C"/>
    <w:rsid w:val="00E75A1A"/>
    <w:rsid w:val="00E768C8"/>
    <w:rsid w:val="00E76941"/>
    <w:rsid w:val="00E76B71"/>
    <w:rsid w:val="00E77E8E"/>
    <w:rsid w:val="00E80A8A"/>
    <w:rsid w:val="00E80CED"/>
    <w:rsid w:val="00E80D77"/>
    <w:rsid w:val="00E80DA8"/>
    <w:rsid w:val="00E812CB"/>
    <w:rsid w:val="00E816F7"/>
    <w:rsid w:val="00E81842"/>
    <w:rsid w:val="00E81A1D"/>
    <w:rsid w:val="00E81E89"/>
    <w:rsid w:val="00E830AB"/>
    <w:rsid w:val="00E8352B"/>
    <w:rsid w:val="00E838B8"/>
    <w:rsid w:val="00E83BB6"/>
    <w:rsid w:val="00E8404D"/>
    <w:rsid w:val="00E86B13"/>
    <w:rsid w:val="00E86E22"/>
    <w:rsid w:val="00E8790E"/>
    <w:rsid w:val="00E87EAC"/>
    <w:rsid w:val="00E904B2"/>
    <w:rsid w:val="00E90663"/>
    <w:rsid w:val="00E907AD"/>
    <w:rsid w:val="00E910C6"/>
    <w:rsid w:val="00E9119D"/>
    <w:rsid w:val="00E92945"/>
    <w:rsid w:val="00E92A06"/>
    <w:rsid w:val="00E92AFB"/>
    <w:rsid w:val="00E92EF8"/>
    <w:rsid w:val="00E937D4"/>
    <w:rsid w:val="00E938B7"/>
    <w:rsid w:val="00E93BA7"/>
    <w:rsid w:val="00E951F0"/>
    <w:rsid w:val="00E952A7"/>
    <w:rsid w:val="00E95486"/>
    <w:rsid w:val="00E961DB"/>
    <w:rsid w:val="00E96492"/>
    <w:rsid w:val="00E96942"/>
    <w:rsid w:val="00E97523"/>
    <w:rsid w:val="00EA08DC"/>
    <w:rsid w:val="00EA18C4"/>
    <w:rsid w:val="00EA1E50"/>
    <w:rsid w:val="00EA2405"/>
    <w:rsid w:val="00EA2998"/>
    <w:rsid w:val="00EA3437"/>
    <w:rsid w:val="00EA39A4"/>
    <w:rsid w:val="00EA4116"/>
    <w:rsid w:val="00EA4AD6"/>
    <w:rsid w:val="00EA524C"/>
    <w:rsid w:val="00EA623B"/>
    <w:rsid w:val="00EA6360"/>
    <w:rsid w:val="00EA6542"/>
    <w:rsid w:val="00EA6560"/>
    <w:rsid w:val="00EA7230"/>
    <w:rsid w:val="00EA7921"/>
    <w:rsid w:val="00EA7AD8"/>
    <w:rsid w:val="00EB01AC"/>
    <w:rsid w:val="00EB0778"/>
    <w:rsid w:val="00EB0BAD"/>
    <w:rsid w:val="00EB0CED"/>
    <w:rsid w:val="00EB21A0"/>
    <w:rsid w:val="00EB22CD"/>
    <w:rsid w:val="00EB242E"/>
    <w:rsid w:val="00EB2DBB"/>
    <w:rsid w:val="00EB31BC"/>
    <w:rsid w:val="00EB420C"/>
    <w:rsid w:val="00EB55AC"/>
    <w:rsid w:val="00EB5FEB"/>
    <w:rsid w:val="00EB61E3"/>
    <w:rsid w:val="00EB6797"/>
    <w:rsid w:val="00EB7902"/>
    <w:rsid w:val="00EB7AA5"/>
    <w:rsid w:val="00EB7B1D"/>
    <w:rsid w:val="00EB7C1D"/>
    <w:rsid w:val="00EC0008"/>
    <w:rsid w:val="00EC057F"/>
    <w:rsid w:val="00EC09CE"/>
    <w:rsid w:val="00EC0AF8"/>
    <w:rsid w:val="00EC1291"/>
    <w:rsid w:val="00EC15EE"/>
    <w:rsid w:val="00EC25A3"/>
    <w:rsid w:val="00EC43CD"/>
    <w:rsid w:val="00EC486E"/>
    <w:rsid w:val="00EC4887"/>
    <w:rsid w:val="00EC4A0F"/>
    <w:rsid w:val="00EC50AA"/>
    <w:rsid w:val="00EC6186"/>
    <w:rsid w:val="00EC6716"/>
    <w:rsid w:val="00EC6931"/>
    <w:rsid w:val="00EC6B22"/>
    <w:rsid w:val="00EC70B5"/>
    <w:rsid w:val="00EC722C"/>
    <w:rsid w:val="00EC7ABD"/>
    <w:rsid w:val="00ED0308"/>
    <w:rsid w:val="00ED0771"/>
    <w:rsid w:val="00ED0994"/>
    <w:rsid w:val="00ED0DB6"/>
    <w:rsid w:val="00ED1D4E"/>
    <w:rsid w:val="00ED1F93"/>
    <w:rsid w:val="00ED297B"/>
    <w:rsid w:val="00ED4352"/>
    <w:rsid w:val="00ED6237"/>
    <w:rsid w:val="00ED62CD"/>
    <w:rsid w:val="00ED635D"/>
    <w:rsid w:val="00ED672B"/>
    <w:rsid w:val="00ED6950"/>
    <w:rsid w:val="00ED7F44"/>
    <w:rsid w:val="00EE1171"/>
    <w:rsid w:val="00EE17DB"/>
    <w:rsid w:val="00EE1EA7"/>
    <w:rsid w:val="00EE28DB"/>
    <w:rsid w:val="00EE3E94"/>
    <w:rsid w:val="00EE55FC"/>
    <w:rsid w:val="00EE5D03"/>
    <w:rsid w:val="00EE5DAF"/>
    <w:rsid w:val="00EE63D6"/>
    <w:rsid w:val="00EE6DCD"/>
    <w:rsid w:val="00EE7011"/>
    <w:rsid w:val="00EE785A"/>
    <w:rsid w:val="00EE7E5D"/>
    <w:rsid w:val="00EF0137"/>
    <w:rsid w:val="00EF1198"/>
    <w:rsid w:val="00EF1A9A"/>
    <w:rsid w:val="00EF1D2E"/>
    <w:rsid w:val="00EF2A8F"/>
    <w:rsid w:val="00EF358A"/>
    <w:rsid w:val="00EF361D"/>
    <w:rsid w:val="00EF3ABE"/>
    <w:rsid w:val="00EF541E"/>
    <w:rsid w:val="00EF5BD2"/>
    <w:rsid w:val="00EF5C22"/>
    <w:rsid w:val="00EF5CFE"/>
    <w:rsid w:val="00EF5F83"/>
    <w:rsid w:val="00EF63AD"/>
    <w:rsid w:val="00EF7F13"/>
    <w:rsid w:val="00F009DB"/>
    <w:rsid w:val="00F00C9E"/>
    <w:rsid w:val="00F00D7F"/>
    <w:rsid w:val="00F00FC4"/>
    <w:rsid w:val="00F016E2"/>
    <w:rsid w:val="00F028A9"/>
    <w:rsid w:val="00F02ACC"/>
    <w:rsid w:val="00F03417"/>
    <w:rsid w:val="00F044DD"/>
    <w:rsid w:val="00F04B13"/>
    <w:rsid w:val="00F04F0D"/>
    <w:rsid w:val="00F05334"/>
    <w:rsid w:val="00F0576D"/>
    <w:rsid w:val="00F05826"/>
    <w:rsid w:val="00F06629"/>
    <w:rsid w:val="00F06A72"/>
    <w:rsid w:val="00F06BCB"/>
    <w:rsid w:val="00F06DDA"/>
    <w:rsid w:val="00F07B87"/>
    <w:rsid w:val="00F07D2A"/>
    <w:rsid w:val="00F07E81"/>
    <w:rsid w:val="00F07FAD"/>
    <w:rsid w:val="00F103AF"/>
    <w:rsid w:val="00F10C0A"/>
    <w:rsid w:val="00F1106A"/>
    <w:rsid w:val="00F114CE"/>
    <w:rsid w:val="00F11651"/>
    <w:rsid w:val="00F116F6"/>
    <w:rsid w:val="00F12195"/>
    <w:rsid w:val="00F12606"/>
    <w:rsid w:val="00F12AEE"/>
    <w:rsid w:val="00F13008"/>
    <w:rsid w:val="00F13631"/>
    <w:rsid w:val="00F13BD0"/>
    <w:rsid w:val="00F13F37"/>
    <w:rsid w:val="00F14A73"/>
    <w:rsid w:val="00F1507C"/>
    <w:rsid w:val="00F15695"/>
    <w:rsid w:val="00F159B4"/>
    <w:rsid w:val="00F15ED5"/>
    <w:rsid w:val="00F1620A"/>
    <w:rsid w:val="00F16C9A"/>
    <w:rsid w:val="00F175CF"/>
    <w:rsid w:val="00F20479"/>
    <w:rsid w:val="00F20779"/>
    <w:rsid w:val="00F211DE"/>
    <w:rsid w:val="00F2149C"/>
    <w:rsid w:val="00F2212B"/>
    <w:rsid w:val="00F22417"/>
    <w:rsid w:val="00F2262C"/>
    <w:rsid w:val="00F22DA3"/>
    <w:rsid w:val="00F22F94"/>
    <w:rsid w:val="00F2358B"/>
    <w:rsid w:val="00F2534E"/>
    <w:rsid w:val="00F25594"/>
    <w:rsid w:val="00F2571A"/>
    <w:rsid w:val="00F25A52"/>
    <w:rsid w:val="00F2623B"/>
    <w:rsid w:val="00F2713D"/>
    <w:rsid w:val="00F27690"/>
    <w:rsid w:val="00F313F9"/>
    <w:rsid w:val="00F31CBB"/>
    <w:rsid w:val="00F323AD"/>
    <w:rsid w:val="00F331DD"/>
    <w:rsid w:val="00F334BF"/>
    <w:rsid w:val="00F33638"/>
    <w:rsid w:val="00F33D6C"/>
    <w:rsid w:val="00F33DEF"/>
    <w:rsid w:val="00F348CD"/>
    <w:rsid w:val="00F35643"/>
    <w:rsid w:val="00F35EC6"/>
    <w:rsid w:val="00F36321"/>
    <w:rsid w:val="00F3696A"/>
    <w:rsid w:val="00F369F5"/>
    <w:rsid w:val="00F36CE5"/>
    <w:rsid w:val="00F371F0"/>
    <w:rsid w:val="00F37A8B"/>
    <w:rsid w:val="00F37B3B"/>
    <w:rsid w:val="00F37FFA"/>
    <w:rsid w:val="00F40021"/>
    <w:rsid w:val="00F411CC"/>
    <w:rsid w:val="00F41344"/>
    <w:rsid w:val="00F42603"/>
    <w:rsid w:val="00F42F9B"/>
    <w:rsid w:val="00F43081"/>
    <w:rsid w:val="00F438A8"/>
    <w:rsid w:val="00F43DB8"/>
    <w:rsid w:val="00F44599"/>
    <w:rsid w:val="00F44C9C"/>
    <w:rsid w:val="00F45455"/>
    <w:rsid w:val="00F45701"/>
    <w:rsid w:val="00F45D79"/>
    <w:rsid w:val="00F46432"/>
    <w:rsid w:val="00F46552"/>
    <w:rsid w:val="00F4719A"/>
    <w:rsid w:val="00F47298"/>
    <w:rsid w:val="00F47705"/>
    <w:rsid w:val="00F47B4C"/>
    <w:rsid w:val="00F47C85"/>
    <w:rsid w:val="00F50166"/>
    <w:rsid w:val="00F501AD"/>
    <w:rsid w:val="00F50300"/>
    <w:rsid w:val="00F50DA1"/>
    <w:rsid w:val="00F511C3"/>
    <w:rsid w:val="00F51E41"/>
    <w:rsid w:val="00F52419"/>
    <w:rsid w:val="00F52967"/>
    <w:rsid w:val="00F52988"/>
    <w:rsid w:val="00F52B46"/>
    <w:rsid w:val="00F53262"/>
    <w:rsid w:val="00F533FC"/>
    <w:rsid w:val="00F53452"/>
    <w:rsid w:val="00F538FD"/>
    <w:rsid w:val="00F53ACB"/>
    <w:rsid w:val="00F53BEE"/>
    <w:rsid w:val="00F53E4D"/>
    <w:rsid w:val="00F54303"/>
    <w:rsid w:val="00F54E23"/>
    <w:rsid w:val="00F60184"/>
    <w:rsid w:val="00F60234"/>
    <w:rsid w:val="00F609E8"/>
    <w:rsid w:val="00F60A3F"/>
    <w:rsid w:val="00F60A4C"/>
    <w:rsid w:val="00F60D99"/>
    <w:rsid w:val="00F60FAB"/>
    <w:rsid w:val="00F61346"/>
    <w:rsid w:val="00F61533"/>
    <w:rsid w:val="00F61A4A"/>
    <w:rsid w:val="00F61DBD"/>
    <w:rsid w:val="00F62CAC"/>
    <w:rsid w:val="00F63D2C"/>
    <w:rsid w:val="00F6412E"/>
    <w:rsid w:val="00F64A52"/>
    <w:rsid w:val="00F64BBF"/>
    <w:rsid w:val="00F64E1A"/>
    <w:rsid w:val="00F65385"/>
    <w:rsid w:val="00F6550D"/>
    <w:rsid w:val="00F65813"/>
    <w:rsid w:val="00F659E5"/>
    <w:rsid w:val="00F65DEC"/>
    <w:rsid w:val="00F66DE9"/>
    <w:rsid w:val="00F66EF2"/>
    <w:rsid w:val="00F673B8"/>
    <w:rsid w:val="00F70E6E"/>
    <w:rsid w:val="00F716AD"/>
    <w:rsid w:val="00F71A73"/>
    <w:rsid w:val="00F724D2"/>
    <w:rsid w:val="00F727C5"/>
    <w:rsid w:val="00F73224"/>
    <w:rsid w:val="00F7375E"/>
    <w:rsid w:val="00F73B18"/>
    <w:rsid w:val="00F73DA6"/>
    <w:rsid w:val="00F7425B"/>
    <w:rsid w:val="00F742B0"/>
    <w:rsid w:val="00F745E5"/>
    <w:rsid w:val="00F74F28"/>
    <w:rsid w:val="00F7538F"/>
    <w:rsid w:val="00F76A0A"/>
    <w:rsid w:val="00F77B34"/>
    <w:rsid w:val="00F77DC6"/>
    <w:rsid w:val="00F80391"/>
    <w:rsid w:val="00F80449"/>
    <w:rsid w:val="00F8083C"/>
    <w:rsid w:val="00F809B2"/>
    <w:rsid w:val="00F80D66"/>
    <w:rsid w:val="00F81A01"/>
    <w:rsid w:val="00F820B4"/>
    <w:rsid w:val="00F82353"/>
    <w:rsid w:val="00F82381"/>
    <w:rsid w:val="00F833C3"/>
    <w:rsid w:val="00F840FF"/>
    <w:rsid w:val="00F84387"/>
    <w:rsid w:val="00F84430"/>
    <w:rsid w:val="00F86431"/>
    <w:rsid w:val="00F86713"/>
    <w:rsid w:val="00F86BAD"/>
    <w:rsid w:val="00F877CD"/>
    <w:rsid w:val="00F90686"/>
    <w:rsid w:val="00F91CBD"/>
    <w:rsid w:val="00F9244D"/>
    <w:rsid w:val="00F93C0B"/>
    <w:rsid w:val="00F947CE"/>
    <w:rsid w:val="00F965FF"/>
    <w:rsid w:val="00F96E74"/>
    <w:rsid w:val="00F97673"/>
    <w:rsid w:val="00F976F0"/>
    <w:rsid w:val="00F97840"/>
    <w:rsid w:val="00F9791D"/>
    <w:rsid w:val="00FA02D6"/>
    <w:rsid w:val="00FA04B8"/>
    <w:rsid w:val="00FA08F1"/>
    <w:rsid w:val="00FA168E"/>
    <w:rsid w:val="00FA2019"/>
    <w:rsid w:val="00FA27BB"/>
    <w:rsid w:val="00FA2D94"/>
    <w:rsid w:val="00FA32C0"/>
    <w:rsid w:val="00FA3568"/>
    <w:rsid w:val="00FA376B"/>
    <w:rsid w:val="00FA3E4B"/>
    <w:rsid w:val="00FA44A5"/>
    <w:rsid w:val="00FA4D81"/>
    <w:rsid w:val="00FA61DF"/>
    <w:rsid w:val="00FA61ED"/>
    <w:rsid w:val="00FA69DE"/>
    <w:rsid w:val="00FA6A8D"/>
    <w:rsid w:val="00FA6ED6"/>
    <w:rsid w:val="00FB0612"/>
    <w:rsid w:val="00FB0619"/>
    <w:rsid w:val="00FB0F9B"/>
    <w:rsid w:val="00FB1ABF"/>
    <w:rsid w:val="00FB2FE5"/>
    <w:rsid w:val="00FB3C4B"/>
    <w:rsid w:val="00FB3F92"/>
    <w:rsid w:val="00FB4152"/>
    <w:rsid w:val="00FB45FC"/>
    <w:rsid w:val="00FB4EE8"/>
    <w:rsid w:val="00FB6217"/>
    <w:rsid w:val="00FB6399"/>
    <w:rsid w:val="00FB63C2"/>
    <w:rsid w:val="00FC00BC"/>
    <w:rsid w:val="00FC09E8"/>
    <w:rsid w:val="00FC107D"/>
    <w:rsid w:val="00FC190A"/>
    <w:rsid w:val="00FC1C7C"/>
    <w:rsid w:val="00FC1DFC"/>
    <w:rsid w:val="00FC20AC"/>
    <w:rsid w:val="00FC21E8"/>
    <w:rsid w:val="00FC2493"/>
    <w:rsid w:val="00FC49D5"/>
    <w:rsid w:val="00FC5AEF"/>
    <w:rsid w:val="00FC5E1D"/>
    <w:rsid w:val="00FC6DFC"/>
    <w:rsid w:val="00FC7BE8"/>
    <w:rsid w:val="00FD0127"/>
    <w:rsid w:val="00FD0559"/>
    <w:rsid w:val="00FD065E"/>
    <w:rsid w:val="00FD2CF2"/>
    <w:rsid w:val="00FD32CB"/>
    <w:rsid w:val="00FD33D7"/>
    <w:rsid w:val="00FD3466"/>
    <w:rsid w:val="00FD347F"/>
    <w:rsid w:val="00FD3B0A"/>
    <w:rsid w:val="00FD3FD0"/>
    <w:rsid w:val="00FD478A"/>
    <w:rsid w:val="00FD4B9C"/>
    <w:rsid w:val="00FD66A1"/>
    <w:rsid w:val="00FD6EEA"/>
    <w:rsid w:val="00FD7125"/>
    <w:rsid w:val="00FD724D"/>
    <w:rsid w:val="00FD728B"/>
    <w:rsid w:val="00FD780D"/>
    <w:rsid w:val="00FD7B43"/>
    <w:rsid w:val="00FE09FC"/>
    <w:rsid w:val="00FE1B27"/>
    <w:rsid w:val="00FE225A"/>
    <w:rsid w:val="00FE288B"/>
    <w:rsid w:val="00FE2904"/>
    <w:rsid w:val="00FE2B15"/>
    <w:rsid w:val="00FE2B24"/>
    <w:rsid w:val="00FE2C09"/>
    <w:rsid w:val="00FE2DAA"/>
    <w:rsid w:val="00FE4561"/>
    <w:rsid w:val="00FE4C43"/>
    <w:rsid w:val="00FE4E60"/>
    <w:rsid w:val="00FE5C97"/>
    <w:rsid w:val="00FE777B"/>
    <w:rsid w:val="00FE78EB"/>
    <w:rsid w:val="00FE7AAD"/>
    <w:rsid w:val="00FF0263"/>
    <w:rsid w:val="00FF09C3"/>
    <w:rsid w:val="00FF17BF"/>
    <w:rsid w:val="00FF1FD6"/>
    <w:rsid w:val="00FF22BE"/>
    <w:rsid w:val="00FF2926"/>
    <w:rsid w:val="00FF3135"/>
    <w:rsid w:val="00FF3B51"/>
    <w:rsid w:val="00FF3D7D"/>
    <w:rsid w:val="00FF4370"/>
    <w:rsid w:val="00FF489E"/>
    <w:rsid w:val="00FF48CF"/>
    <w:rsid w:val="00FF4A2D"/>
    <w:rsid w:val="00FF567C"/>
    <w:rsid w:val="00FF589F"/>
    <w:rsid w:val="00FF5D17"/>
    <w:rsid w:val="00FF6426"/>
    <w:rsid w:val="00FF669C"/>
    <w:rsid w:val="00FF7090"/>
    <w:rsid w:val="00FF73D0"/>
    <w:rsid w:val="00FF7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9" w:unhideWhenUsed="0" w:qFormat="1"/>
    <w:lsdException w:name="heading 2" w:uiPriority="9" w:qFormat="1"/>
    <w:lsdException w:name="heading 3" w:semiHidden="0" w:unhideWhenUsed="0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/>
    <w:lsdException w:name="Plain Text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rsid w:val="00852311"/>
  </w:style>
  <w:style w:type="paragraph" w:styleId="10">
    <w:name w:val="heading 1"/>
    <w:aliases w:val="главы"/>
    <w:basedOn w:val="a3"/>
    <w:next w:val="a3"/>
    <w:link w:val="11"/>
    <w:autoRedefine/>
    <w:uiPriority w:val="9"/>
    <w:qFormat/>
    <w:rsid w:val="00875E34"/>
    <w:pPr>
      <w:keepNext/>
      <w:keepLines/>
      <w:suppressAutoHyphens/>
      <w:spacing w:line="360" w:lineRule="auto"/>
      <w:jc w:val="center"/>
      <w:outlineLvl w:val="0"/>
    </w:pPr>
    <w:rPr>
      <w:rFonts w:cs="Arial"/>
      <w:b/>
      <w:bCs/>
      <w:kern w:val="32"/>
      <w:sz w:val="28"/>
      <w:szCs w:val="28"/>
    </w:rPr>
  </w:style>
  <w:style w:type="paragraph" w:styleId="2">
    <w:name w:val="heading 2"/>
    <w:aliases w:val="пункты"/>
    <w:basedOn w:val="a3"/>
    <w:next w:val="a3"/>
    <w:link w:val="20"/>
    <w:uiPriority w:val="9"/>
    <w:qFormat/>
    <w:rsid w:val="00E36329"/>
    <w:pPr>
      <w:widowControl w:val="0"/>
      <w:spacing w:after="200" w:line="276" w:lineRule="auto"/>
      <w:ind w:firstLine="567"/>
      <w:jc w:val="center"/>
      <w:outlineLvl w:val="1"/>
    </w:pPr>
    <w:rPr>
      <w:rFonts w:eastAsiaTheme="majorEastAsia" w:cstheme="majorBidi"/>
      <w:b/>
      <w:bCs/>
      <w:sz w:val="24"/>
      <w:szCs w:val="26"/>
      <w:lang w:eastAsia="en-US"/>
    </w:rPr>
  </w:style>
  <w:style w:type="paragraph" w:styleId="3">
    <w:name w:val="heading 3"/>
    <w:basedOn w:val="a3"/>
    <w:next w:val="a3"/>
    <w:link w:val="30"/>
    <w:qFormat/>
    <w:rsid w:val="00E367E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uiPriority w:val="9"/>
    <w:qFormat/>
    <w:rsid w:val="002D30AA"/>
    <w:pPr>
      <w:keepNext/>
      <w:keepLines/>
      <w:widowControl w:val="0"/>
      <w:spacing w:before="200" w:line="276" w:lineRule="auto"/>
      <w:ind w:firstLine="567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2"/>
      <w:lang w:eastAsia="en-US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главы Знак"/>
    <w:basedOn w:val="a4"/>
    <w:link w:val="10"/>
    <w:uiPriority w:val="9"/>
    <w:rsid w:val="00875E34"/>
    <w:rPr>
      <w:rFonts w:cs="Arial"/>
      <w:b/>
      <w:bCs/>
      <w:kern w:val="32"/>
      <w:sz w:val="28"/>
      <w:szCs w:val="28"/>
    </w:rPr>
  </w:style>
  <w:style w:type="character" w:customStyle="1" w:styleId="20">
    <w:name w:val="Заголовок 2 Знак"/>
    <w:aliases w:val="пункты Знак"/>
    <w:basedOn w:val="a4"/>
    <w:link w:val="2"/>
    <w:uiPriority w:val="9"/>
    <w:rsid w:val="00E36329"/>
    <w:rPr>
      <w:rFonts w:eastAsiaTheme="majorEastAsia" w:cstheme="majorBidi"/>
      <w:b/>
      <w:bCs/>
      <w:sz w:val="24"/>
      <w:szCs w:val="26"/>
      <w:lang w:eastAsia="en-US"/>
    </w:rPr>
  </w:style>
  <w:style w:type="character" w:customStyle="1" w:styleId="30">
    <w:name w:val="Заголовок 3 Знак"/>
    <w:basedOn w:val="a4"/>
    <w:link w:val="3"/>
    <w:uiPriority w:val="9"/>
    <w:rsid w:val="004F562B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4"/>
    <w:link w:val="4"/>
    <w:uiPriority w:val="9"/>
    <w:rsid w:val="004F562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2"/>
      <w:lang w:eastAsia="en-US"/>
    </w:rPr>
  </w:style>
  <w:style w:type="paragraph" w:customStyle="1" w:styleId="a7">
    <w:name w:val="Заголовок раздела"/>
    <w:basedOn w:val="10"/>
    <w:next w:val="a8"/>
    <w:link w:val="a9"/>
    <w:qFormat/>
    <w:rsid w:val="00D76F3D"/>
    <w:pPr>
      <w:spacing w:before="360" w:after="240"/>
    </w:pPr>
    <w:rPr>
      <w:bCs w:val="0"/>
    </w:rPr>
  </w:style>
  <w:style w:type="paragraph" w:customStyle="1" w:styleId="a8">
    <w:name w:val="Заголовок подраздела"/>
    <w:basedOn w:val="a7"/>
    <w:next w:val="aa"/>
    <w:link w:val="ab"/>
    <w:autoRedefine/>
    <w:qFormat/>
    <w:rsid w:val="008B3403"/>
    <w:pPr>
      <w:keepNext w:val="0"/>
      <w:spacing w:before="300" w:after="100" w:line="276" w:lineRule="auto"/>
      <w:textboxTightWrap w:val="allLines"/>
      <w:outlineLvl w:val="1"/>
    </w:pPr>
    <w:rPr>
      <w:sz w:val="24"/>
      <w:szCs w:val="24"/>
    </w:rPr>
  </w:style>
  <w:style w:type="paragraph" w:styleId="aa">
    <w:name w:val="Plain Text"/>
    <w:basedOn w:val="a3"/>
    <w:link w:val="ac"/>
    <w:qFormat/>
    <w:rsid w:val="00702114"/>
    <w:pPr>
      <w:widowControl w:val="0"/>
      <w:spacing w:line="276" w:lineRule="auto"/>
      <w:ind w:firstLine="720"/>
      <w:jc w:val="both"/>
      <w:textboxTightWrap w:val="allLines"/>
    </w:pPr>
    <w:rPr>
      <w:rFonts w:cs="Consolas"/>
      <w:sz w:val="24"/>
      <w:szCs w:val="24"/>
    </w:rPr>
  </w:style>
  <w:style w:type="character" w:customStyle="1" w:styleId="ac">
    <w:name w:val="Текст Знак"/>
    <w:basedOn w:val="a4"/>
    <w:link w:val="aa"/>
    <w:rsid w:val="00702114"/>
    <w:rPr>
      <w:rFonts w:cs="Consolas"/>
      <w:sz w:val="24"/>
      <w:szCs w:val="24"/>
    </w:rPr>
  </w:style>
  <w:style w:type="character" w:customStyle="1" w:styleId="ab">
    <w:name w:val="Заголовок подраздела Знак"/>
    <w:basedOn w:val="a9"/>
    <w:link w:val="a8"/>
    <w:rsid w:val="008B3403"/>
    <w:rPr>
      <w:rFonts w:cs="Arial"/>
      <w:b/>
      <w:bCs/>
      <w:kern w:val="32"/>
      <w:sz w:val="24"/>
      <w:szCs w:val="24"/>
    </w:rPr>
  </w:style>
  <w:style w:type="character" w:customStyle="1" w:styleId="a9">
    <w:name w:val="Заголовок раздела Знак"/>
    <w:basedOn w:val="11"/>
    <w:link w:val="a7"/>
    <w:rsid w:val="00D76F3D"/>
    <w:rPr>
      <w:rFonts w:cs="Arial"/>
      <w:b/>
      <w:bCs/>
      <w:kern w:val="32"/>
      <w:sz w:val="28"/>
      <w:szCs w:val="28"/>
    </w:rPr>
  </w:style>
  <w:style w:type="table" w:styleId="ad">
    <w:name w:val="Table Grid"/>
    <w:aliases w:val="Table Grid Report"/>
    <w:basedOn w:val="a5"/>
    <w:rsid w:val="003A6C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3"/>
    <w:link w:val="af"/>
    <w:uiPriority w:val="99"/>
    <w:rsid w:val="0060522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4"/>
    <w:link w:val="ae"/>
    <w:uiPriority w:val="99"/>
    <w:rsid w:val="00605224"/>
  </w:style>
  <w:style w:type="paragraph" w:customStyle="1" w:styleId="a">
    <w:name w:val="Перечисление дефис"/>
    <w:qFormat/>
    <w:rsid w:val="00FA2019"/>
    <w:pPr>
      <w:numPr>
        <w:numId w:val="1"/>
      </w:numPr>
      <w:spacing w:line="360" w:lineRule="auto"/>
      <w:ind w:left="1077" w:hanging="357"/>
      <w:jc w:val="both"/>
    </w:pPr>
    <w:rPr>
      <w:rFonts w:cs="Arial"/>
      <w:bCs/>
      <w:kern w:val="32"/>
      <w:sz w:val="24"/>
      <w:szCs w:val="28"/>
    </w:rPr>
  </w:style>
  <w:style w:type="paragraph" w:customStyle="1" w:styleId="af0">
    <w:name w:val="Перечисление буква"/>
    <w:next w:val="aa"/>
    <w:autoRedefine/>
    <w:qFormat/>
    <w:rsid w:val="005E10E2"/>
    <w:pPr>
      <w:spacing w:line="360" w:lineRule="auto"/>
      <w:ind w:left="720"/>
      <w:jc w:val="both"/>
    </w:pPr>
    <w:rPr>
      <w:rFonts w:cs="Arial"/>
      <w:bCs/>
      <w:kern w:val="32"/>
      <w:sz w:val="28"/>
      <w:szCs w:val="28"/>
    </w:rPr>
  </w:style>
  <w:style w:type="paragraph" w:styleId="af1">
    <w:name w:val="footer"/>
    <w:basedOn w:val="a3"/>
    <w:link w:val="af2"/>
    <w:rsid w:val="00BD678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4"/>
    <w:link w:val="af1"/>
    <w:rsid w:val="00BD6786"/>
  </w:style>
  <w:style w:type="paragraph" w:customStyle="1" w:styleId="a0">
    <w:name w:val="Перечисление цифра"/>
    <w:next w:val="aa"/>
    <w:autoRedefine/>
    <w:qFormat/>
    <w:rsid w:val="005E10E2"/>
    <w:pPr>
      <w:numPr>
        <w:numId w:val="2"/>
      </w:numPr>
      <w:spacing w:line="360" w:lineRule="auto"/>
      <w:jc w:val="both"/>
    </w:pPr>
    <w:rPr>
      <w:rFonts w:cs="Arial"/>
      <w:bCs/>
      <w:kern w:val="32"/>
      <w:sz w:val="24"/>
      <w:szCs w:val="28"/>
    </w:rPr>
  </w:style>
  <w:style w:type="paragraph" w:styleId="af3">
    <w:name w:val="Document Map"/>
    <w:basedOn w:val="a3"/>
    <w:link w:val="af4"/>
    <w:semiHidden/>
    <w:rsid w:val="00F07B87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4"/>
    <w:link w:val="af3"/>
    <w:uiPriority w:val="99"/>
    <w:semiHidden/>
    <w:rsid w:val="002D30AA"/>
    <w:rPr>
      <w:rFonts w:ascii="Tahoma" w:hAnsi="Tahoma" w:cs="Tahoma"/>
      <w:shd w:val="clear" w:color="auto" w:fill="000080"/>
    </w:rPr>
  </w:style>
  <w:style w:type="paragraph" w:customStyle="1" w:styleId="af5">
    <w:name w:val="Содержание тома"/>
    <w:autoRedefine/>
    <w:qFormat/>
    <w:rsid w:val="00526581"/>
    <w:rPr>
      <w:noProof/>
      <w:sz w:val="28"/>
    </w:rPr>
  </w:style>
  <w:style w:type="paragraph" w:customStyle="1" w:styleId="af6">
    <w:name w:val="Содержание"/>
    <w:basedOn w:val="a3"/>
    <w:qFormat/>
    <w:rsid w:val="00FA2019"/>
    <w:pPr>
      <w:tabs>
        <w:tab w:val="right" w:leader="dot" w:pos="10138"/>
      </w:tabs>
      <w:spacing w:line="360" w:lineRule="auto"/>
      <w:jc w:val="both"/>
    </w:pPr>
    <w:rPr>
      <w:noProof/>
      <w:sz w:val="24"/>
    </w:rPr>
  </w:style>
  <w:style w:type="character" w:styleId="af7">
    <w:name w:val="Placeholder Text"/>
    <w:basedOn w:val="a4"/>
    <w:uiPriority w:val="99"/>
    <w:semiHidden/>
    <w:rsid w:val="008676DF"/>
    <w:rPr>
      <w:color w:val="808080"/>
    </w:rPr>
  </w:style>
  <w:style w:type="paragraph" w:styleId="af8">
    <w:name w:val="TOC Heading"/>
    <w:basedOn w:val="10"/>
    <w:next w:val="a3"/>
    <w:uiPriority w:val="39"/>
    <w:qFormat/>
    <w:rsid w:val="000A3926"/>
    <w:pPr>
      <w:spacing w:before="480" w:line="276" w:lineRule="auto"/>
      <w:outlineLvl w:val="9"/>
    </w:pPr>
    <w:rPr>
      <w:rFonts w:ascii="Cambria" w:hAnsi="Cambria" w:cs="Times New Roman"/>
      <w:color w:val="365F91"/>
      <w:kern w:val="0"/>
      <w:lang w:eastAsia="en-US"/>
    </w:rPr>
  </w:style>
  <w:style w:type="table" w:customStyle="1" w:styleId="12">
    <w:name w:val="Сетка таблицы1"/>
    <w:basedOn w:val="a5"/>
    <w:next w:val="ad"/>
    <w:uiPriority w:val="59"/>
    <w:rsid w:val="002D30AA"/>
    <w:pPr>
      <w:ind w:firstLine="567"/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3"/>
    <w:link w:val="afa"/>
    <w:uiPriority w:val="99"/>
    <w:rsid w:val="00F20779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4"/>
    <w:link w:val="af9"/>
    <w:uiPriority w:val="99"/>
    <w:rsid w:val="00F20779"/>
    <w:rPr>
      <w:rFonts w:ascii="Tahoma" w:hAnsi="Tahoma" w:cs="Tahoma"/>
      <w:sz w:val="16"/>
      <w:szCs w:val="16"/>
    </w:rPr>
  </w:style>
  <w:style w:type="paragraph" w:customStyle="1" w:styleId="-">
    <w:name w:val="УГТП-Наименование"/>
    <w:basedOn w:val="a3"/>
    <w:rsid w:val="00FA2019"/>
    <w:rPr>
      <w:rFonts w:ascii="Arial" w:hAnsi="Arial" w:cs="Arial"/>
    </w:rPr>
  </w:style>
  <w:style w:type="paragraph" w:customStyle="1" w:styleId="afb">
    <w:name w:val="Таблица"/>
    <w:basedOn w:val="a3"/>
    <w:qFormat/>
    <w:rsid w:val="00FA2019"/>
    <w:pPr>
      <w:jc w:val="both"/>
    </w:pPr>
    <w:rPr>
      <w:sz w:val="24"/>
      <w:szCs w:val="24"/>
    </w:rPr>
  </w:style>
  <w:style w:type="paragraph" w:customStyle="1" w:styleId="120">
    <w:name w:val="Таблица 12"/>
    <w:qFormat/>
    <w:rsid w:val="00FA2019"/>
    <w:pPr>
      <w:jc w:val="center"/>
    </w:pPr>
    <w:rPr>
      <w:rFonts w:cs="Arial"/>
      <w:sz w:val="24"/>
      <w:szCs w:val="28"/>
    </w:rPr>
  </w:style>
  <w:style w:type="paragraph" w:styleId="13">
    <w:name w:val="toc 1"/>
    <w:basedOn w:val="a3"/>
    <w:next w:val="a3"/>
    <w:autoRedefine/>
    <w:uiPriority w:val="39"/>
    <w:rsid w:val="005E10E2"/>
    <w:pPr>
      <w:spacing w:after="100"/>
    </w:pPr>
  </w:style>
  <w:style w:type="character" w:styleId="afc">
    <w:name w:val="Emphasis"/>
    <w:basedOn w:val="a4"/>
    <w:rsid w:val="00E36329"/>
    <w:rPr>
      <w:i/>
      <w:iCs/>
    </w:rPr>
  </w:style>
  <w:style w:type="paragraph" w:styleId="afd">
    <w:name w:val="Body Text"/>
    <w:basedOn w:val="a3"/>
    <w:link w:val="afe"/>
    <w:rsid w:val="00DD40CF"/>
    <w:pPr>
      <w:widowControl w:val="0"/>
      <w:tabs>
        <w:tab w:val="left" w:pos="284"/>
      </w:tabs>
      <w:spacing w:line="360" w:lineRule="auto"/>
      <w:jc w:val="both"/>
    </w:pPr>
    <w:rPr>
      <w:sz w:val="24"/>
      <w:szCs w:val="24"/>
    </w:rPr>
  </w:style>
  <w:style w:type="character" w:customStyle="1" w:styleId="afe">
    <w:name w:val="Основной текст Знак"/>
    <w:basedOn w:val="a4"/>
    <w:link w:val="afd"/>
    <w:rsid w:val="00DD40CF"/>
    <w:rPr>
      <w:sz w:val="24"/>
      <w:szCs w:val="24"/>
    </w:rPr>
  </w:style>
  <w:style w:type="paragraph" w:styleId="a2">
    <w:name w:val="List Paragraph"/>
    <w:aliases w:val="числа"/>
    <w:basedOn w:val="a3"/>
    <w:uiPriority w:val="34"/>
    <w:qFormat/>
    <w:rsid w:val="00702114"/>
    <w:pPr>
      <w:widowControl w:val="0"/>
      <w:numPr>
        <w:numId w:val="4"/>
      </w:numPr>
      <w:spacing w:line="276" w:lineRule="auto"/>
      <w:contextualSpacing/>
      <w:jc w:val="both"/>
    </w:pPr>
    <w:rPr>
      <w:sz w:val="24"/>
      <w:szCs w:val="22"/>
    </w:rPr>
  </w:style>
  <w:style w:type="paragraph" w:styleId="21">
    <w:name w:val="toc 2"/>
    <w:basedOn w:val="a3"/>
    <w:next w:val="a3"/>
    <w:autoRedefine/>
    <w:uiPriority w:val="39"/>
    <w:unhideWhenUsed/>
    <w:rsid w:val="00F86BAD"/>
    <w:pPr>
      <w:widowControl w:val="0"/>
      <w:tabs>
        <w:tab w:val="right" w:leader="dot" w:pos="10206"/>
      </w:tabs>
      <w:spacing w:after="100" w:line="276" w:lineRule="auto"/>
      <w:ind w:right="452" w:firstLine="284"/>
      <w:jc w:val="both"/>
    </w:pPr>
    <w:rPr>
      <w:rFonts w:eastAsia="Calibri"/>
      <w:sz w:val="24"/>
      <w:szCs w:val="22"/>
      <w:lang w:eastAsia="en-US"/>
    </w:rPr>
  </w:style>
  <w:style w:type="character" w:styleId="aff">
    <w:name w:val="Hyperlink"/>
    <w:basedOn w:val="a4"/>
    <w:uiPriority w:val="99"/>
    <w:unhideWhenUsed/>
    <w:rsid w:val="00702114"/>
    <w:rPr>
      <w:color w:val="0000FF" w:themeColor="hyperlink"/>
      <w:u w:val="single"/>
    </w:rPr>
  </w:style>
  <w:style w:type="paragraph" w:customStyle="1" w:styleId="S">
    <w:name w:val="S_Обычный"/>
    <w:basedOn w:val="a3"/>
    <w:link w:val="S0"/>
    <w:rsid w:val="00702114"/>
    <w:pPr>
      <w:widowControl w:val="0"/>
      <w:spacing w:line="360" w:lineRule="auto"/>
      <w:ind w:firstLine="709"/>
      <w:jc w:val="both"/>
    </w:pPr>
    <w:rPr>
      <w:sz w:val="24"/>
      <w:szCs w:val="24"/>
    </w:rPr>
  </w:style>
  <w:style w:type="character" w:customStyle="1" w:styleId="S0">
    <w:name w:val="S_Обычный Знак"/>
    <w:basedOn w:val="a4"/>
    <w:link w:val="S"/>
    <w:rsid w:val="00702114"/>
    <w:rPr>
      <w:sz w:val="24"/>
      <w:szCs w:val="24"/>
    </w:rPr>
  </w:style>
  <w:style w:type="paragraph" w:styleId="a1">
    <w:name w:val="No Spacing"/>
    <w:aliases w:val="номера"/>
    <w:uiPriority w:val="1"/>
    <w:qFormat/>
    <w:rsid w:val="00702114"/>
    <w:pPr>
      <w:widowControl w:val="0"/>
      <w:numPr>
        <w:numId w:val="3"/>
      </w:numPr>
      <w:spacing w:line="276" w:lineRule="auto"/>
      <w:jc w:val="both"/>
    </w:pPr>
    <w:rPr>
      <w:rFonts w:eastAsia="Calibri"/>
      <w:sz w:val="24"/>
      <w:szCs w:val="22"/>
      <w:lang w:eastAsia="en-US"/>
    </w:rPr>
  </w:style>
  <w:style w:type="paragraph" w:customStyle="1" w:styleId="consplustitle">
    <w:name w:val="consplustitle"/>
    <w:basedOn w:val="a3"/>
    <w:rsid w:val="00702114"/>
    <w:pPr>
      <w:widowControl w:val="0"/>
      <w:spacing w:before="100" w:beforeAutospacing="1" w:after="100" w:afterAutospacing="1"/>
    </w:pPr>
    <w:rPr>
      <w:sz w:val="24"/>
      <w:szCs w:val="24"/>
    </w:rPr>
  </w:style>
  <w:style w:type="paragraph" w:customStyle="1" w:styleId="Iauiue">
    <w:name w:val="Iau?iue"/>
    <w:rsid w:val="00702114"/>
    <w:pPr>
      <w:widowControl w:val="0"/>
      <w:ind w:firstLine="567"/>
      <w:jc w:val="both"/>
    </w:pPr>
  </w:style>
  <w:style w:type="character" w:styleId="aff0">
    <w:name w:val="Strong"/>
    <w:aliases w:val="цифры"/>
    <w:basedOn w:val="a4"/>
    <w:uiPriority w:val="22"/>
    <w:qFormat/>
    <w:rsid w:val="00702114"/>
    <w:rPr>
      <w:b/>
      <w:bCs/>
    </w:rPr>
  </w:style>
  <w:style w:type="paragraph" w:customStyle="1" w:styleId="aff1">
    <w:name w:val="основной"/>
    <w:basedOn w:val="a3"/>
    <w:link w:val="aff2"/>
    <w:rsid w:val="00702114"/>
    <w:pPr>
      <w:keepNext/>
      <w:widowControl w:val="0"/>
    </w:pPr>
    <w:rPr>
      <w:sz w:val="24"/>
    </w:rPr>
  </w:style>
  <w:style w:type="character" w:customStyle="1" w:styleId="aff2">
    <w:name w:val="основной Знак"/>
    <w:basedOn w:val="a4"/>
    <w:link w:val="aff1"/>
    <w:rsid w:val="00702114"/>
    <w:rPr>
      <w:sz w:val="24"/>
    </w:rPr>
  </w:style>
  <w:style w:type="paragraph" w:styleId="aff3">
    <w:name w:val="Note Heading"/>
    <w:basedOn w:val="a3"/>
    <w:link w:val="aff4"/>
    <w:rsid w:val="00702114"/>
    <w:pPr>
      <w:widowControl w:val="0"/>
      <w:jc w:val="center"/>
    </w:pPr>
    <w:rPr>
      <w:b/>
      <w:sz w:val="28"/>
    </w:rPr>
  </w:style>
  <w:style w:type="character" w:customStyle="1" w:styleId="aff4">
    <w:name w:val="Заголовок записки Знак"/>
    <w:basedOn w:val="a4"/>
    <w:link w:val="aff3"/>
    <w:rsid w:val="00702114"/>
    <w:rPr>
      <w:b/>
      <w:sz w:val="28"/>
    </w:rPr>
  </w:style>
  <w:style w:type="character" w:customStyle="1" w:styleId="14">
    <w:name w:val="Верхний колонтитул Знак1"/>
    <w:basedOn w:val="a4"/>
    <w:uiPriority w:val="99"/>
    <w:rsid w:val="0070211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5">
    <w:name w:val="Пояснение"/>
    <w:rsid w:val="00702114"/>
    <w:pPr>
      <w:widowControl w:val="0"/>
      <w:ind w:firstLine="720"/>
      <w:jc w:val="both"/>
    </w:pPr>
    <w:rPr>
      <w:sz w:val="24"/>
    </w:rPr>
  </w:style>
  <w:style w:type="paragraph" w:styleId="aff6">
    <w:name w:val="Body Text Indent"/>
    <w:basedOn w:val="a3"/>
    <w:link w:val="aff7"/>
    <w:rsid w:val="00702114"/>
    <w:pPr>
      <w:spacing w:after="120"/>
      <w:ind w:left="283"/>
    </w:pPr>
    <w:rPr>
      <w:sz w:val="24"/>
      <w:szCs w:val="24"/>
    </w:rPr>
  </w:style>
  <w:style w:type="character" w:customStyle="1" w:styleId="aff7">
    <w:name w:val="Основной текст с отступом Знак"/>
    <w:basedOn w:val="a4"/>
    <w:link w:val="aff6"/>
    <w:rsid w:val="00702114"/>
    <w:rPr>
      <w:sz w:val="24"/>
      <w:szCs w:val="24"/>
    </w:rPr>
  </w:style>
  <w:style w:type="character" w:customStyle="1" w:styleId="apple-converted-space">
    <w:name w:val="apple-converted-space"/>
    <w:basedOn w:val="a4"/>
    <w:rsid w:val="00702114"/>
  </w:style>
  <w:style w:type="character" w:customStyle="1" w:styleId="submenu-table">
    <w:name w:val="submenu-table"/>
    <w:basedOn w:val="a4"/>
    <w:rsid w:val="00702114"/>
  </w:style>
  <w:style w:type="paragraph" w:customStyle="1" w:styleId="1">
    <w:name w:val="Список маркированный 1"/>
    <w:basedOn w:val="a3"/>
    <w:link w:val="15"/>
    <w:autoRedefine/>
    <w:qFormat/>
    <w:rsid w:val="00702114"/>
    <w:pPr>
      <w:widowControl w:val="0"/>
      <w:numPr>
        <w:numId w:val="5"/>
      </w:numPr>
      <w:tabs>
        <w:tab w:val="left" w:pos="1134"/>
      </w:tabs>
      <w:autoSpaceDE w:val="0"/>
      <w:autoSpaceDN w:val="0"/>
      <w:adjustRightInd w:val="0"/>
      <w:spacing w:line="276" w:lineRule="auto"/>
      <w:jc w:val="both"/>
    </w:pPr>
    <w:rPr>
      <w:sz w:val="24"/>
      <w:szCs w:val="24"/>
    </w:rPr>
  </w:style>
  <w:style w:type="character" w:customStyle="1" w:styleId="15">
    <w:name w:val="Список маркированный 1 Знак"/>
    <w:link w:val="1"/>
    <w:rsid w:val="00702114"/>
    <w:rPr>
      <w:sz w:val="24"/>
      <w:szCs w:val="24"/>
    </w:rPr>
  </w:style>
  <w:style w:type="character" w:customStyle="1" w:styleId="spelle">
    <w:name w:val="spelle"/>
    <w:basedOn w:val="a4"/>
    <w:rsid w:val="00702114"/>
  </w:style>
  <w:style w:type="paragraph" w:styleId="aff8">
    <w:name w:val="Normal (Web)"/>
    <w:aliases w:val="Обычный (Web),Обычный (Web)1"/>
    <w:basedOn w:val="a3"/>
    <w:link w:val="aff9"/>
    <w:unhideWhenUsed/>
    <w:rsid w:val="00702114"/>
    <w:pPr>
      <w:spacing w:before="100" w:beforeAutospacing="1" w:after="100" w:afterAutospacing="1"/>
    </w:pPr>
    <w:rPr>
      <w:sz w:val="24"/>
      <w:szCs w:val="24"/>
    </w:rPr>
  </w:style>
  <w:style w:type="paragraph" w:customStyle="1" w:styleId="-0">
    <w:name w:val="УГТП-Боковой штамп"/>
    <w:basedOn w:val="a3"/>
    <w:rsid w:val="00702114"/>
    <w:pPr>
      <w:jc w:val="center"/>
    </w:pPr>
    <w:rPr>
      <w:rFonts w:ascii="Arial" w:hAnsi="Arial" w:cs="Arial"/>
      <w:sz w:val="18"/>
      <w:szCs w:val="18"/>
    </w:rPr>
  </w:style>
  <w:style w:type="paragraph" w:styleId="22">
    <w:name w:val="Body Text Indent 2"/>
    <w:basedOn w:val="a3"/>
    <w:link w:val="23"/>
    <w:uiPriority w:val="99"/>
    <w:unhideWhenUsed/>
    <w:rsid w:val="00702114"/>
    <w:pPr>
      <w:widowControl w:val="0"/>
      <w:spacing w:after="120" w:line="480" w:lineRule="auto"/>
      <w:ind w:left="283" w:firstLine="567"/>
      <w:jc w:val="both"/>
    </w:pPr>
    <w:rPr>
      <w:rFonts w:eastAsia="Calibri"/>
      <w:sz w:val="24"/>
      <w:szCs w:val="22"/>
      <w:lang w:eastAsia="en-US"/>
    </w:rPr>
  </w:style>
  <w:style w:type="character" w:customStyle="1" w:styleId="23">
    <w:name w:val="Основной текст с отступом 2 Знак"/>
    <w:basedOn w:val="a4"/>
    <w:link w:val="22"/>
    <w:uiPriority w:val="99"/>
    <w:rsid w:val="00702114"/>
    <w:rPr>
      <w:rFonts w:eastAsia="Calibri"/>
      <w:sz w:val="24"/>
      <w:szCs w:val="22"/>
      <w:lang w:eastAsia="en-US"/>
    </w:rPr>
  </w:style>
  <w:style w:type="paragraph" w:customStyle="1" w:styleId="ConsPlusCell">
    <w:name w:val="ConsPlusCell"/>
    <w:rsid w:val="00702114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fa">
    <w:name w:val="page number"/>
    <w:basedOn w:val="a4"/>
    <w:rsid w:val="00702114"/>
  </w:style>
  <w:style w:type="paragraph" w:styleId="31">
    <w:name w:val="Body Text Indent 3"/>
    <w:basedOn w:val="a3"/>
    <w:link w:val="32"/>
    <w:uiPriority w:val="99"/>
    <w:unhideWhenUsed/>
    <w:rsid w:val="00702114"/>
    <w:pPr>
      <w:widowControl w:val="0"/>
      <w:spacing w:after="120" w:line="276" w:lineRule="auto"/>
      <w:ind w:left="283" w:firstLine="567"/>
      <w:jc w:val="both"/>
    </w:pPr>
    <w:rPr>
      <w:rFonts w:eastAsia="Calibri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4"/>
    <w:link w:val="31"/>
    <w:uiPriority w:val="99"/>
    <w:rsid w:val="00702114"/>
    <w:rPr>
      <w:rFonts w:eastAsia="Calibri"/>
      <w:sz w:val="16"/>
      <w:szCs w:val="16"/>
      <w:lang w:eastAsia="en-US"/>
    </w:rPr>
  </w:style>
  <w:style w:type="character" w:customStyle="1" w:styleId="7">
    <w:name w:val="Основной текст (7)_"/>
    <w:basedOn w:val="a4"/>
    <w:link w:val="70"/>
    <w:uiPriority w:val="99"/>
    <w:rsid w:val="00702114"/>
    <w:rPr>
      <w:sz w:val="14"/>
      <w:szCs w:val="14"/>
      <w:shd w:val="clear" w:color="auto" w:fill="FFFFFF"/>
    </w:rPr>
  </w:style>
  <w:style w:type="paragraph" w:customStyle="1" w:styleId="70">
    <w:name w:val="Основной текст (7)"/>
    <w:basedOn w:val="a3"/>
    <w:link w:val="7"/>
    <w:uiPriority w:val="99"/>
    <w:rsid w:val="00702114"/>
    <w:pPr>
      <w:shd w:val="clear" w:color="auto" w:fill="FFFFFF"/>
      <w:spacing w:line="240" w:lineRule="atLeast"/>
      <w:jc w:val="right"/>
    </w:pPr>
    <w:rPr>
      <w:sz w:val="14"/>
      <w:szCs w:val="14"/>
    </w:rPr>
  </w:style>
  <w:style w:type="paragraph" w:customStyle="1" w:styleId="Char">
    <w:name w:val="Char"/>
    <w:basedOn w:val="a3"/>
    <w:rsid w:val="00702114"/>
    <w:pPr>
      <w:keepLines/>
      <w:spacing w:after="160" w:line="240" w:lineRule="exact"/>
    </w:pPr>
    <w:rPr>
      <w:rFonts w:ascii="Verdana" w:eastAsia="MS Mincho" w:hAnsi="Verdana" w:cs="Verdana"/>
      <w:lang w:val="en-US" w:eastAsia="en-US"/>
    </w:rPr>
  </w:style>
  <w:style w:type="paragraph" w:customStyle="1" w:styleId="affb">
    <w:name w:val="Знак Знак Знак"/>
    <w:basedOn w:val="a3"/>
    <w:rsid w:val="00702114"/>
    <w:rPr>
      <w:rFonts w:ascii="Verdana" w:hAnsi="Verdana" w:cs="Verdana"/>
      <w:lang w:val="en-US" w:eastAsia="en-US"/>
    </w:rPr>
  </w:style>
  <w:style w:type="paragraph" w:customStyle="1" w:styleId="210">
    <w:name w:val="Основной текст 21"/>
    <w:basedOn w:val="a3"/>
    <w:rsid w:val="00702114"/>
    <w:pPr>
      <w:jc w:val="both"/>
    </w:pPr>
    <w:rPr>
      <w:sz w:val="24"/>
    </w:rPr>
  </w:style>
  <w:style w:type="paragraph" w:customStyle="1" w:styleId="Preformat">
    <w:name w:val="Preformat"/>
    <w:link w:val="Preformat0"/>
    <w:rsid w:val="00702114"/>
    <w:pPr>
      <w:widowControl w:val="0"/>
    </w:pPr>
    <w:rPr>
      <w:rFonts w:ascii="Courier New" w:hAnsi="Courier New"/>
    </w:rPr>
  </w:style>
  <w:style w:type="character" w:customStyle="1" w:styleId="Preformat0">
    <w:name w:val="Preformat Знак"/>
    <w:basedOn w:val="a4"/>
    <w:link w:val="Preformat"/>
    <w:rsid w:val="00702114"/>
    <w:rPr>
      <w:rFonts w:ascii="Courier New" w:hAnsi="Courier New"/>
    </w:rPr>
  </w:style>
  <w:style w:type="character" w:customStyle="1" w:styleId="FontStyle20">
    <w:name w:val="Font Style20"/>
    <w:rsid w:val="00702114"/>
    <w:rPr>
      <w:rFonts w:ascii="Times New Roman" w:hAnsi="Times New Roman" w:cs="Times New Roman"/>
      <w:spacing w:val="10"/>
      <w:sz w:val="22"/>
      <w:szCs w:val="22"/>
    </w:rPr>
  </w:style>
  <w:style w:type="paragraph" w:customStyle="1" w:styleId="Style10">
    <w:name w:val="Style10"/>
    <w:basedOn w:val="a3"/>
    <w:rsid w:val="00702114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character" w:customStyle="1" w:styleId="FontStyle24">
    <w:name w:val="Font Style24"/>
    <w:rsid w:val="00702114"/>
    <w:rPr>
      <w:rFonts w:ascii="Arial" w:hAnsi="Arial" w:cs="Arial"/>
      <w:sz w:val="18"/>
      <w:szCs w:val="18"/>
    </w:rPr>
  </w:style>
  <w:style w:type="paragraph" w:customStyle="1" w:styleId="ConsNormal">
    <w:name w:val="ConsNormal"/>
    <w:link w:val="ConsNormal0"/>
    <w:rsid w:val="0070211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ConsNormal0">
    <w:name w:val="ConsNormal Знак"/>
    <w:basedOn w:val="a4"/>
    <w:link w:val="ConsNormal"/>
    <w:rsid w:val="00346066"/>
    <w:rPr>
      <w:rFonts w:ascii="Arial" w:hAnsi="Arial" w:cs="Arial"/>
    </w:rPr>
  </w:style>
  <w:style w:type="paragraph" w:customStyle="1" w:styleId="affc">
    <w:name w:val="Зоны"/>
    <w:basedOn w:val="a3"/>
    <w:rsid w:val="00702114"/>
    <w:pPr>
      <w:tabs>
        <w:tab w:val="left" w:pos="567"/>
      </w:tabs>
      <w:snapToGrid w:val="0"/>
      <w:spacing w:before="160" w:after="160"/>
      <w:ind w:left="567"/>
      <w:jc w:val="both"/>
    </w:pPr>
    <w:rPr>
      <w:rFonts w:ascii="Arial" w:hAnsi="Arial"/>
      <w:b/>
      <w:sz w:val="24"/>
    </w:rPr>
  </w:style>
  <w:style w:type="paragraph" w:customStyle="1" w:styleId="affd">
    <w:name w:val="Основной стиль"/>
    <w:basedOn w:val="a3"/>
    <w:link w:val="affe"/>
    <w:rsid w:val="00702114"/>
    <w:pPr>
      <w:ind w:firstLine="680"/>
      <w:jc w:val="both"/>
    </w:pPr>
    <w:rPr>
      <w:rFonts w:ascii="Arial" w:hAnsi="Arial"/>
      <w:sz w:val="24"/>
      <w:szCs w:val="28"/>
    </w:rPr>
  </w:style>
  <w:style w:type="character" w:customStyle="1" w:styleId="affe">
    <w:name w:val="Основной стиль Знак"/>
    <w:link w:val="affd"/>
    <w:rsid w:val="00702114"/>
    <w:rPr>
      <w:rFonts w:ascii="Arial" w:hAnsi="Arial"/>
      <w:sz w:val="24"/>
      <w:szCs w:val="28"/>
    </w:rPr>
  </w:style>
  <w:style w:type="paragraph" w:customStyle="1" w:styleId="Heading">
    <w:name w:val="Heading"/>
    <w:rsid w:val="00702114"/>
    <w:pPr>
      <w:suppressAutoHyphens/>
      <w:autoSpaceDE w:val="0"/>
    </w:pPr>
    <w:rPr>
      <w:rFonts w:ascii="Arial" w:eastAsia="Arial" w:hAnsi="Arial" w:cs="Arial"/>
      <w:b/>
      <w:bCs/>
      <w:sz w:val="30"/>
      <w:szCs w:val="30"/>
      <w:lang w:eastAsia="ar-SA"/>
    </w:rPr>
  </w:style>
  <w:style w:type="paragraph" w:customStyle="1" w:styleId="afff">
    <w:name w:val="Знак"/>
    <w:basedOn w:val="a3"/>
    <w:rsid w:val="0070211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s1">
    <w:name w:val="s_1"/>
    <w:basedOn w:val="a3"/>
    <w:rsid w:val="00702114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702114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styleId="24">
    <w:name w:val="Body Text 2"/>
    <w:basedOn w:val="a3"/>
    <w:link w:val="25"/>
    <w:rsid w:val="00702114"/>
    <w:pPr>
      <w:spacing w:after="120" w:line="480" w:lineRule="auto"/>
    </w:pPr>
    <w:rPr>
      <w:sz w:val="24"/>
      <w:szCs w:val="24"/>
    </w:rPr>
  </w:style>
  <w:style w:type="character" w:customStyle="1" w:styleId="25">
    <w:name w:val="Основной текст 2 Знак"/>
    <w:basedOn w:val="a4"/>
    <w:link w:val="24"/>
    <w:rsid w:val="00702114"/>
    <w:rPr>
      <w:sz w:val="24"/>
      <w:szCs w:val="24"/>
    </w:rPr>
  </w:style>
  <w:style w:type="paragraph" w:customStyle="1" w:styleId="Normal1">
    <w:name w:val="Normal1"/>
    <w:rsid w:val="00702114"/>
    <w:pPr>
      <w:spacing w:before="100" w:after="100"/>
    </w:pPr>
    <w:rPr>
      <w:sz w:val="24"/>
      <w:szCs w:val="24"/>
    </w:rPr>
  </w:style>
  <w:style w:type="paragraph" w:customStyle="1" w:styleId="Style13">
    <w:name w:val="Style13"/>
    <w:basedOn w:val="a3"/>
    <w:uiPriority w:val="99"/>
    <w:rsid w:val="00E717E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character" w:customStyle="1" w:styleId="FontStyle41">
    <w:name w:val="Font Style41"/>
    <w:basedOn w:val="a4"/>
    <w:uiPriority w:val="99"/>
    <w:rsid w:val="00E717E4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64">
    <w:name w:val="Font Style64"/>
    <w:basedOn w:val="a4"/>
    <w:uiPriority w:val="99"/>
    <w:rsid w:val="00F716AD"/>
    <w:rPr>
      <w:rFonts w:ascii="Times New Roman" w:hAnsi="Times New Roman" w:cs="Times New Roman"/>
      <w:i/>
      <w:iCs/>
      <w:sz w:val="18"/>
      <w:szCs w:val="18"/>
    </w:rPr>
  </w:style>
  <w:style w:type="paragraph" w:styleId="afff0">
    <w:name w:val="footnote text"/>
    <w:aliases w:val="Table_Footnote_last Знак,Table_Footnote_last Знак Знак,Table_Footnote_last"/>
    <w:basedOn w:val="a3"/>
    <w:link w:val="afff1"/>
    <w:rsid w:val="00D11637"/>
  </w:style>
  <w:style w:type="character" w:customStyle="1" w:styleId="afff1">
    <w:name w:val="Текст сноски Знак"/>
    <w:aliases w:val="Table_Footnote_last Знак Знак1,Table_Footnote_last Знак Знак Знак,Table_Footnote_last Знак1"/>
    <w:basedOn w:val="a4"/>
    <w:link w:val="afff0"/>
    <w:rsid w:val="00D11637"/>
  </w:style>
  <w:style w:type="character" w:styleId="afff2">
    <w:name w:val="footnote reference"/>
    <w:basedOn w:val="a4"/>
    <w:rsid w:val="00D11637"/>
    <w:rPr>
      <w:vertAlign w:val="superscript"/>
    </w:rPr>
  </w:style>
  <w:style w:type="paragraph" w:customStyle="1" w:styleId="afff3">
    <w:name w:val="Абзац"/>
    <w:basedOn w:val="a3"/>
    <w:link w:val="afff4"/>
    <w:rsid w:val="00F97673"/>
    <w:pPr>
      <w:spacing w:before="120" w:after="60"/>
      <w:ind w:firstLine="567"/>
      <w:jc w:val="both"/>
    </w:pPr>
    <w:rPr>
      <w:sz w:val="24"/>
      <w:szCs w:val="24"/>
    </w:rPr>
  </w:style>
  <w:style w:type="character" w:customStyle="1" w:styleId="afff4">
    <w:name w:val="Абзац Знак"/>
    <w:basedOn w:val="a4"/>
    <w:link w:val="afff3"/>
    <w:rsid w:val="00F97673"/>
    <w:rPr>
      <w:sz w:val="24"/>
      <w:szCs w:val="24"/>
    </w:rPr>
  </w:style>
  <w:style w:type="paragraph" w:customStyle="1" w:styleId="Report">
    <w:name w:val="Report"/>
    <w:basedOn w:val="a3"/>
    <w:rsid w:val="000823CC"/>
    <w:pPr>
      <w:spacing w:line="360" w:lineRule="auto"/>
      <w:ind w:firstLine="567"/>
      <w:jc w:val="both"/>
    </w:pPr>
    <w:rPr>
      <w:sz w:val="24"/>
    </w:rPr>
  </w:style>
  <w:style w:type="paragraph" w:customStyle="1" w:styleId="afff5">
    <w:name w:val="......."/>
    <w:basedOn w:val="Default"/>
    <w:next w:val="Default"/>
    <w:rsid w:val="002A6027"/>
    <w:rPr>
      <w:rFonts w:eastAsia="Times New Roman"/>
      <w:color w:val="auto"/>
    </w:rPr>
  </w:style>
  <w:style w:type="paragraph" w:customStyle="1" w:styleId="nienie">
    <w:name w:val="nienie"/>
    <w:basedOn w:val="Iauiue"/>
    <w:rsid w:val="00346066"/>
    <w:pPr>
      <w:keepLines/>
      <w:ind w:left="709" w:hanging="284"/>
    </w:pPr>
    <w:rPr>
      <w:rFonts w:ascii="Peterburg" w:hAnsi="Peterburg"/>
      <w:sz w:val="24"/>
    </w:rPr>
  </w:style>
  <w:style w:type="paragraph" w:customStyle="1" w:styleId="16">
    <w:name w:val="Абзац списка1"/>
    <w:basedOn w:val="a3"/>
    <w:qFormat/>
    <w:rsid w:val="0066602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48516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3">
    <w:name w:val="toc 3"/>
    <w:basedOn w:val="a3"/>
    <w:next w:val="a3"/>
    <w:autoRedefine/>
    <w:uiPriority w:val="39"/>
    <w:rsid w:val="00057B2B"/>
    <w:pPr>
      <w:spacing w:after="100"/>
      <w:ind w:left="400"/>
    </w:pPr>
  </w:style>
  <w:style w:type="character" w:customStyle="1" w:styleId="Normal">
    <w:name w:val="Normal Знак"/>
    <w:basedOn w:val="a4"/>
    <w:link w:val="17"/>
    <w:rsid w:val="005F266B"/>
    <w:rPr>
      <w:snapToGrid w:val="0"/>
    </w:rPr>
  </w:style>
  <w:style w:type="paragraph" w:customStyle="1" w:styleId="17">
    <w:name w:val="Обычный1"/>
    <w:link w:val="Normal"/>
    <w:rsid w:val="005F266B"/>
    <w:rPr>
      <w:snapToGrid w:val="0"/>
    </w:rPr>
  </w:style>
  <w:style w:type="paragraph" w:customStyle="1" w:styleId="26">
    <w:name w:val="Список маркированный 2"/>
    <w:basedOn w:val="1"/>
    <w:link w:val="27"/>
    <w:qFormat/>
    <w:rsid w:val="003045B6"/>
    <w:pPr>
      <w:widowControl/>
      <w:tabs>
        <w:tab w:val="clear" w:pos="1134"/>
      </w:tabs>
    </w:pPr>
    <w:rPr>
      <w:lang w:eastAsia="en-US"/>
    </w:rPr>
  </w:style>
  <w:style w:type="character" w:customStyle="1" w:styleId="27">
    <w:name w:val="Список маркированный 2 Знак"/>
    <w:link w:val="26"/>
    <w:rsid w:val="003045B6"/>
    <w:rPr>
      <w:sz w:val="24"/>
      <w:szCs w:val="24"/>
      <w:lang w:eastAsia="en-US"/>
    </w:rPr>
  </w:style>
  <w:style w:type="paragraph" w:customStyle="1" w:styleId="18">
    <w:name w:val="Текст1"/>
    <w:basedOn w:val="a3"/>
    <w:uiPriority w:val="99"/>
    <w:rsid w:val="00446392"/>
    <w:pPr>
      <w:suppressAutoHyphens/>
      <w:spacing w:line="360" w:lineRule="auto"/>
      <w:ind w:firstLine="720"/>
      <w:jc w:val="both"/>
    </w:pPr>
    <w:rPr>
      <w:sz w:val="28"/>
      <w:lang w:eastAsia="ar-SA"/>
    </w:rPr>
  </w:style>
  <w:style w:type="character" w:customStyle="1" w:styleId="afff6">
    <w:name w:val="Гипертекстовая ссылка"/>
    <w:uiPriority w:val="99"/>
    <w:rsid w:val="00446392"/>
    <w:rPr>
      <w:color w:val="106BBE"/>
    </w:rPr>
  </w:style>
  <w:style w:type="paragraph" w:customStyle="1" w:styleId="19">
    <w:name w:val="Знак Знак Знак1 Знак"/>
    <w:basedOn w:val="a3"/>
    <w:rsid w:val="000473A0"/>
    <w:pPr>
      <w:spacing w:after="160" w:line="240" w:lineRule="exact"/>
    </w:pPr>
    <w:rPr>
      <w:rFonts w:ascii="Verdana" w:hAnsi="Verdana"/>
      <w:lang w:val="en-US" w:eastAsia="en-US"/>
    </w:rPr>
  </w:style>
  <w:style w:type="paragraph" w:styleId="afff7">
    <w:name w:val="Body Text First Indent"/>
    <w:basedOn w:val="afd"/>
    <w:link w:val="afff8"/>
    <w:rsid w:val="000473A0"/>
    <w:pPr>
      <w:widowControl/>
      <w:tabs>
        <w:tab w:val="clear" w:pos="284"/>
      </w:tabs>
      <w:spacing w:after="120" w:line="240" w:lineRule="auto"/>
      <w:ind w:firstLine="210"/>
      <w:jc w:val="left"/>
    </w:pPr>
  </w:style>
  <w:style w:type="character" w:customStyle="1" w:styleId="afff8">
    <w:name w:val="Красная строка Знак"/>
    <w:basedOn w:val="afe"/>
    <w:link w:val="afff7"/>
    <w:rsid w:val="000473A0"/>
    <w:rPr>
      <w:sz w:val="24"/>
      <w:szCs w:val="24"/>
    </w:rPr>
  </w:style>
  <w:style w:type="character" w:customStyle="1" w:styleId="rvts6">
    <w:name w:val="rvts6"/>
    <w:basedOn w:val="a4"/>
    <w:rsid w:val="000473A0"/>
  </w:style>
  <w:style w:type="paragraph" w:customStyle="1" w:styleId="1a">
    <w:name w:val="Без интервала1"/>
    <w:link w:val="NoSpacingChar"/>
    <w:autoRedefine/>
    <w:uiPriority w:val="1"/>
    <w:qFormat/>
    <w:rsid w:val="000473A0"/>
    <w:pPr>
      <w:ind w:right="-268"/>
    </w:pPr>
    <w:rPr>
      <w:sz w:val="24"/>
      <w:szCs w:val="22"/>
    </w:rPr>
  </w:style>
  <w:style w:type="character" w:customStyle="1" w:styleId="NoSpacingChar">
    <w:name w:val="No Spacing Char"/>
    <w:link w:val="1a"/>
    <w:locked/>
    <w:rsid w:val="000473A0"/>
    <w:rPr>
      <w:sz w:val="24"/>
      <w:szCs w:val="22"/>
    </w:rPr>
  </w:style>
  <w:style w:type="paragraph" w:styleId="afff9">
    <w:name w:val="Title"/>
    <w:basedOn w:val="a3"/>
    <w:link w:val="afffa"/>
    <w:qFormat/>
    <w:rsid w:val="000473A0"/>
    <w:pPr>
      <w:jc w:val="center"/>
    </w:pPr>
    <w:rPr>
      <w:sz w:val="24"/>
      <w:szCs w:val="24"/>
    </w:rPr>
  </w:style>
  <w:style w:type="character" w:customStyle="1" w:styleId="afffa">
    <w:name w:val="Название Знак"/>
    <w:basedOn w:val="a4"/>
    <w:link w:val="afff9"/>
    <w:rsid w:val="000473A0"/>
    <w:rPr>
      <w:sz w:val="24"/>
      <w:szCs w:val="24"/>
    </w:rPr>
  </w:style>
  <w:style w:type="paragraph" w:customStyle="1" w:styleId="afffb">
    <w:name w:val="Нормальный (таблица)"/>
    <w:basedOn w:val="a3"/>
    <w:next w:val="a3"/>
    <w:uiPriority w:val="99"/>
    <w:rsid w:val="00011D1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paragraph" w:customStyle="1" w:styleId="afffc">
    <w:name w:val="Прижатый влево"/>
    <w:basedOn w:val="a3"/>
    <w:next w:val="a3"/>
    <w:uiPriority w:val="99"/>
    <w:rsid w:val="00011D16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table" w:customStyle="1" w:styleId="28">
    <w:name w:val="Сетка таблицы2"/>
    <w:basedOn w:val="a5"/>
    <w:next w:val="ad"/>
    <w:uiPriority w:val="59"/>
    <w:rsid w:val="001D3138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етка таблицы3"/>
    <w:basedOn w:val="a5"/>
    <w:next w:val="ad"/>
    <w:uiPriority w:val="59"/>
    <w:rsid w:val="00E80D77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4"/>
    <w:rsid w:val="00EC15EE"/>
  </w:style>
  <w:style w:type="paragraph" w:customStyle="1" w:styleId="ConsPlusTitle0">
    <w:name w:val="ConsPlusTitle"/>
    <w:uiPriority w:val="99"/>
    <w:rsid w:val="00172AD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</w:rPr>
  </w:style>
  <w:style w:type="character" w:customStyle="1" w:styleId="aff9">
    <w:name w:val="Обычный (веб) Знак"/>
    <w:aliases w:val="Обычный (Web) Знак,Обычный (Web)1 Знак"/>
    <w:link w:val="aff8"/>
    <w:uiPriority w:val="99"/>
    <w:locked/>
    <w:rsid w:val="00020C29"/>
    <w:rPr>
      <w:sz w:val="24"/>
      <w:szCs w:val="24"/>
    </w:rPr>
  </w:style>
  <w:style w:type="paragraph" w:styleId="35">
    <w:name w:val="Body Text 3"/>
    <w:basedOn w:val="a3"/>
    <w:link w:val="36"/>
    <w:rsid w:val="009F2D42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4"/>
    <w:link w:val="35"/>
    <w:rsid w:val="009F2D42"/>
    <w:rPr>
      <w:sz w:val="16"/>
      <w:szCs w:val="16"/>
    </w:rPr>
  </w:style>
  <w:style w:type="paragraph" w:customStyle="1" w:styleId="1b">
    <w:name w:val="Îáû÷íûé1"/>
    <w:rsid w:val="009F2D42"/>
    <w:pPr>
      <w:widowControl w:val="0"/>
      <w:suppressAutoHyphens/>
      <w:jc w:val="both"/>
    </w:pPr>
    <w:rPr>
      <w:rFonts w:ascii="TimesET" w:eastAsia="TimesET" w:hAnsi="TimesET"/>
      <w:kern w:val="1"/>
      <w:sz w:val="24"/>
      <w:szCs w:val="24"/>
      <w:lang w:eastAsia="en-US"/>
    </w:rPr>
  </w:style>
  <w:style w:type="paragraph" w:customStyle="1" w:styleId="1c">
    <w:name w:val="Верхний колонтитул1"/>
    <w:basedOn w:val="a3"/>
    <w:rsid w:val="009F2D42"/>
    <w:pPr>
      <w:widowControl w:val="0"/>
      <w:tabs>
        <w:tab w:val="center" w:pos="4677"/>
        <w:tab w:val="right" w:pos="9355"/>
      </w:tabs>
      <w:suppressAutoHyphens/>
    </w:pPr>
    <w:rPr>
      <w:rFonts w:eastAsia="DejaVu Sans"/>
      <w:kern w:val="1"/>
      <w:sz w:val="28"/>
      <w:szCs w:val="24"/>
    </w:rPr>
  </w:style>
  <w:style w:type="paragraph" w:customStyle="1" w:styleId="afffd">
    <w:name w:val="ТАБ ТЕКСТ"/>
    <w:basedOn w:val="a3"/>
    <w:link w:val="afffe"/>
    <w:qFormat/>
    <w:rsid w:val="00DB62C2"/>
    <w:pPr>
      <w:spacing w:before="20" w:after="20"/>
      <w:ind w:left="113" w:right="113"/>
      <w:jc w:val="center"/>
    </w:pPr>
    <w:rPr>
      <w:rFonts w:eastAsia="Calibri"/>
      <w:b/>
      <w:lang w:eastAsia="en-US"/>
    </w:rPr>
  </w:style>
  <w:style w:type="character" w:customStyle="1" w:styleId="afffe">
    <w:name w:val="ТАБ ТЕКСТ Знак"/>
    <w:basedOn w:val="a4"/>
    <w:link w:val="afffd"/>
    <w:rsid w:val="00DB62C2"/>
    <w:rPr>
      <w:rFonts w:eastAsia="Calibri"/>
      <w:b/>
      <w:lang w:eastAsia="en-US"/>
    </w:rPr>
  </w:style>
  <w:style w:type="paragraph" w:customStyle="1" w:styleId="regulartext">
    <w:name w:val="regulartext"/>
    <w:basedOn w:val="a3"/>
    <w:rsid w:val="005A10A0"/>
    <w:pPr>
      <w:spacing w:before="100" w:beforeAutospacing="1" w:after="100" w:afterAutospacing="1"/>
    </w:pPr>
    <w:rPr>
      <w:sz w:val="24"/>
      <w:szCs w:val="24"/>
    </w:rPr>
  </w:style>
  <w:style w:type="paragraph" w:customStyle="1" w:styleId="29">
    <w:name w:val="Заголовок раздела2"/>
    <w:basedOn w:val="10"/>
    <w:next w:val="a8"/>
    <w:link w:val="2a"/>
    <w:qFormat/>
    <w:rsid w:val="008D203C"/>
    <w:pPr>
      <w:shd w:val="clear" w:color="auto" w:fill="FFFFFF"/>
      <w:spacing w:before="300" w:after="240" w:line="276" w:lineRule="auto"/>
      <w:ind w:firstLine="57"/>
    </w:pPr>
    <w:rPr>
      <w:bCs w:val="0"/>
      <w:color w:val="000000"/>
      <w:szCs w:val="24"/>
    </w:rPr>
  </w:style>
  <w:style w:type="character" w:customStyle="1" w:styleId="2a">
    <w:name w:val="Заголовок раздела2 Знак"/>
    <w:basedOn w:val="a4"/>
    <w:link w:val="29"/>
    <w:rsid w:val="008D203C"/>
    <w:rPr>
      <w:rFonts w:cs="Arial"/>
      <w:b/>
      <w:color w:val="000000"/>
      <w:kern w:val="32"/>
      <w:sz w:val="28"/>
      <w:szCs w:val="24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13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7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30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1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6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1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76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46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70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792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42;&#1103;&#1079;&#1086;&#1074;%20&#1042;&#1057;\&#1055;&#1086;&#1095;&#1090;&#1072;_&#1055;&#1077;&#1085;&#1079;&#1072;1_&#1042;&#1086;&#1088;&#1086;&#1090;&#1072;\&#1055;&#1047;\&#1057;&#1086;&#1076;&#1077;&#1088;&#1078;&#1072;&#1085;&#1080;&#1077;%20&#1088;&#1072;&#1079;&#1076;&#1077;&#1083;&#1072;%20&#1080;%20&#1090;&#1077;&#1082;&#1089;&#109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94B7D7-3897-4500-8B4F-1BF9548A1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Содержание раздела и текст.dot</Template>
  <TotalTime>6</TotalTime>
  <Pages>4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 раздела и текст.часть</vt:lpstr>
    </vt:vector>
  </TitlesOfParts>
  <Company>Уфагипротрубопровод</Company>
  <LinksUpToDate>false</LinksUpToDate>
  <CharactersWithSpaces>1450</CharactersWithSpaces>
  <SharedDoc>false</SharedDoc>
  <HLinks>
    <vt:vector size="108" baseType="variant">
      <vt:variant>
        <vt:i4>1245246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_Toc378923795</vt:lpwstr>
      </vt:variant>
      <vt:variant>
        <vt:i4>1245246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_Toc378923794</vt:lpwstr>
      </vt:variant>
      <vt:variant>
        <vt:i4>1245246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_Toc378923793</vt:lpwstr>
      </vt:variant>
      <vt:variant>
        <vt:i4>1245246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_Toc378923792</vt:lpwstr>
      </vt:variant>
      <vt:variant>
        <vt:i4>1245246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_Toc378923791</vt:lpwstr>
      </vt:variant>
      <vt:variant>
        <vt:i4>1245246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_Toc378923790</vt:lpwstr>
      </vt:variant>
      <vt:variant>
        <vt:i4>1179710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_Toc378923789</vt:lpwstr>
      </vt:variant>
      <vt:variant>
        <vt:i4>1179710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_Toc378923788</vt:lpwstr>
      </vt:variant>
      <vt:variant>
        <vt:i4>1179710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_Toc378923787</vt:lpwstr>
      </vt:variant>
      <vt:variant>
        <vt:i4>1179710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_Toc378923786</vt:lpwstr>
      </vt:variant>
      <vt:variant>
        <vt:i4>1179710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_Toc378923785</vt:lpwstr>
      </vt:variant>
      <vt:variant>
        <vt:i4>1179710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_Toc378923784</vt:lpwstr>
      </vt:variant>
      <vt:variant>
        <vt:i4>1179710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_Toc378923783</vt:lpwstr>
      </vt:variant>
      <vt:variant>
        <vt:i4>1179710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_Toc378923782</vt:lpwstr>
      </vt:variant>
      <vt:variant>
        <vt:i4>1179710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_Toc378923781</vt:lpwstr>
      </vt:variant>
      <vt:variant>
        <vt:i4>1179710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_Toc378923780</vt:lpwstr>
      </vt:variant>
      <vt:variant>
        <vt:i4>1900606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_Toc378923779</vt:lpwstr>
      </vt:variant>
      <vt:variant>
        <vt:i4>1900606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_Toc378923778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 раздела и текст.часть</dc:title>
  <dc:creator>pap2vvs</dc:creator>
  <cp:lastModifiedBy>Марина</cp:lastModifiedBy>
  <cp:revision>6</cp:revision>
  <cp:lastPrinted>2017-12-28T12:02:00Z</cp:lastPrinted>
  <dcterms:created xsi:type="dcterms:W3CDTF">2019-09-07T11:46:00Z</dcterms:created>
  <dcterms:modified xsi:type="dcterms:W3CDTF">2019-10-28T08:03:00Z</dcterms:modified>
</cp:coreProperties>
</file>